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20737"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466EF">
              <w:t>13.09.2016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466EF">
            <w:pPr>
              <w:tabs>
                <w:tab w:val="left" w:pos="3123"/>
                <w:tab w:val="left" w:pos="3270"/>
              </w:tabs>
              <w:jc w:val="right"/>
            </w:pPr>
            <w:r w:rsidRPr="00360CF1">
              <w:t xml:space="preserve">№ </w:t>
            </w:r>
            <w:r w:rsidR="00A466EF">
              <w:t>2129</w:t>
            </w:r>
          </w:p>
        </w:tc>
      </w:tr>
    </w:tbl>
    <w:p w:rsidR="00B22DA0" w:rsidRDefault="00B22DA0" w:rsidP="00B22DA0">
      <w:pPr>
        <w:jc w:val="both"/>
      </w:pPr>
    </w:p>
    <w:p w:rsidR="00A0216F" w:rsidRPr="00A0216F" w:rsidRDefault="00A0216F" w:rsidP="00A0216F">
      <w:pPr>
        <w:ind w:right="5525"/>
        <w:jc w:val="both"/>
      </w:pPr>
      <w:r w:rsidRPr="00A0216F">
        <w:t>О внесении изменений в пост</w:t>
      </w:r>
      <w:r w:rsidRPr="00A0216F">
        <w:t>а</w:t>
      </w:r>
      <w:r w:rsidRPr="00A0216F">
        <w:t>новление администрации района от 25.11.2013 № 2489 «Об утве</w:t>
      </w:r>
      <w:r w:rsidRPr="00A0216F">
        <w:t>р</w:t>
      </w:r>
      <w:r w:rsidRPr="00A0216F">
        <w:t>ждении муниципальной програ</w:t>
      </w:r>
      <w:r w:rsidRPr="00A0216F">
        <w:t>м</w:t>
      </w:r>
      <w:r w:rsidRPr="00A0216F">
        <w:t>мы «Развитие физической кул</w:t>
      </w:r>
      <w:r w:rsidRPr="00A0216F">
        <w:t>ь</w:t>
      </w:r>
      <w:r w:rsidRPr="00A0216F">
        <w:t>туры и спорта вНижневартовском районе на 2014–2020 годы»</w:t>
      </w:r>
    </w:p>
    <w:p w:rsidR="00A0216F" w:rsidRDefault="00A0216F" w:rsidP="00A0216F">
      <w:pPr>
        <w:ind w:firstLine="709"/>
        <w:jc w:val="both"/>
      </w:pPr>
    </w:p>
    <w:p w:rsidR="00647092" w:rsidRPr="00A0216F" w:rsidRDefault="00647092" w:rsidP="00A0216F">
      <w:pPr>
        <w:ind w:firstLine="709"/>
        <w:jc w:val="both"/>
      </w:pPr>
    </w:p>
    <w:p w:rsidR="00647092" w:rsidRPr="00647092" w:rsidRDefault="00647092" w:rsidP="00720F96">
      <w:pPr>
        <w:widowControl w:val="0"/>
        <w:shd w:val="clear" w:color="auto" w:fill="FFFFFF"/>
        <w:ind w:firstLine="709"/>
        <w:jc w:val="both"/>
      </w:pPr>
      <w:r w:rsidRPr="00647092">
        <w:t>В соответствии со статьей 15 Федерального закона от 06.10.2003 № 131-ФЗ «Об общих принципах организации местного самоуправления в Российской Федерации», решением Думы района от 12.07.2016 № 46 «О внесении измен</w:t>
      </w:r>
      <w:r w:rsidRPr="00647092">
        <w:t>е</w:t>
      </w:r>
      <w:r w:rsidRPr="00647092">
        <w:t>ний и дополнений в решение Думы района от 17.11.2015 № 711 «О бюджете района на 2016 год», приказ</w:t>
      </w:r>
      <w:r>
        <w:t>амиД</w:t>
      </w:r>
      <w:r w:rsidRPr="00647092">
        <w:t>епартамента физической культуры и спорта Ханты-Мансийского автономного округа – Югры от 29.03.2016 № 88 «О подв</w:t>
      </w:r>
      <w:r w:rsidRPr="00647092">
        <w:t>е</w:t>
      </w:r>
      <w:r w:rsidRPr="00647092">
        <w:t>дении итогов окружных смотров-конкурсов за 2015 год», от 20.04.2016 № 110 «Об итогах окружного смотра-конкурса на звание «Лучшее учреждение фи</w:t>
      </w:r>
      <w:r w:rsidRPr="00647092">
        <w:t>з</w:t>
      </w:r>
      <w:r w:rsidRPr="00647092">
        <w:t>культурно-спортивной направленности» по итогам работы в 2015 году</w:t>
      </w:r>
      <w:r w:rsidR="00A06B18">
        <w:t>»</w:t>
      </w:r>
      <w:r w:rsidRPr="00647092">
        <w:t>, по</w:t>
      </w:r>
      <w:r>
        <w:t>ст</w:t>
      </w:r>
      <w:r>
        <w:t>а</w:t>
      </w:r>
      <w:r>
        <w:t>новлением</w:t>
      </w:r>
      <w:r w:rsidRPr="00647092">
        <w:t xml:space="preserve"> администрации района от 18.09.2013 № 1946 «Об утверждении П</w:t>
      </w:r>
      <w:r w:rsidRPr="00647092">
        <w:t>е</w:t>
      </w:r>
      <w:r w:rsidRPr="00647092">
        <w:t>речня муниципальных программ района на 2014–2020 годы»:</w:t>
      </w:r>
    </w:p>
    <w:p w:rsidR="00A0216F" w:rsidRPr="00A0216F" w:rsidRDefault="00A0216F" w:rsidP="00A0216F">
      <w:pPr>
        <w:ind w:firstLine="709"/>
        <w:jc w:val="both"/>
      </w:pPr>
    </w:p>
    <w:p w:rsidR="00A0216F" w:rsidRPr="00A0216F" w:rsidRDefault="00A0216F" w:rsidP="00647092">
      <w:pPr>
        <w:ind w:firstLine="709"/>
        <w:jc w:val="both"/>
      </w:pPr>
      <w:r w:rsidRPr="00A0216F">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647092" w:rsidRPr="00647092" w:rsidRDefault="00647092" w:rsidP="00647092">
      <w:pPr>
        <w:ind w:firstLine="709"/>
        <w:jc w:val="both"/>
      </w:pPr>
      <w:r w:rsidRPr="00647092">
        <w:t>1.</w:t>
      </w:r>
      <w:r>
        <w:t>1</w:t>
      </w:r>
      <w:r w:rsidRPr="00647092">
        <w:t xml:space="preserve">. По всему тексту постановления слова </w:t>
      </w:r>
      <w:r w:rsidRPr="00647092">
        <w:rPr>
          <w:color w:val="000000"/>
        </w:rPr>
        <w:t>«муниципальное автономное образовательное учреждение дополнительного образования детей Новоаганская детско-юношеская спортивная школа «Олимп»</w:t>
      </w:r>
      <w:r w:rsidRPr="00647092">
        <w:t xml:space="preserve"> заменить словами </w:t>
      </w:r>
      <w:r w:rsidRPr="00647092">
        <w:rPr>
          <w:color w:val="000000"/>
        </w:rPr>
        <w:t>«муниц</w:t>
      </w:r>
      <w:r w:rsidRPr="00647092">
        <w:rPr>
          <w:color w:val="000000"/>
        </w:rPr>
        <w:t>и</w:t>
      </w:r>
      <w:r w:rsidRPr="00647092">
        <w:rPr>
          <w:color w:val="000000"/>
        </w:rPr>
        <w:t>пальное автономное образовательное учреждение дополнительного образов</w:t>
      </w:r>
      <w:r w:rsidRPr="00647092">
        <w:rPr>
          <w:color w:val="000000"/>
        </w:rPr>
        <w:t>а</w:t>
      </w:r>
      <w:r w:rsidRPr="00647092">
        <w:rPr>
          <w:color w:val="000000"/>
        </w:rPr>
        <w:t>ния Новоаганская детско-юношеская спортивная школа «Олимп».</w:t>
      </w:r>
    </w:p>
    <w:p w:rsidR="00A0216F" w:rsidRPr="00A0216F" w:rsidRDefault="00A0216F" w:rsidP="00647092">
      <w:pPr>
        <w:ind w:firstLine="709"/>
        <w:jc w:val="both"/>
      </w:pPr>
      <w:r w:rsidRPr="00A0216F">
        <w:t>1.</w:t>
      </w:r>
      <w:r w:rsidR="00647092">
        <w:t>2</w:t>
      </w:r>
      <w:r w:rsidRPr="00A0216F">
        <w:t xml:space="preserve">. Пункт 3 постановления изложить в новой редакции: </w:t>
      </w:r>
    </w:p>
    <w:p w:rsidR="00A0216F" w:rsidRPr="00A0216F" w:rsidRDefault="00A0216F" w:rsidP="00647092">
      <w:pPr>
        <w:ind w:firstLine="709"/>
        <w:jc w:val="both"/>
      </w:pPr>
      <w:r w:rsidRPr="00A0216F">
        <w:t>«3. Определить общий объем финансирования муниципальной програ</w:t>
      </w:r>
      <w:r w:rsidRPr="00A0216F">
        <w:t>м</w:t>
      </w:r>
      <w:r w:rsidRPr="00A0216F">
        <w:t>мы за счет средств бюджета района, бюджета автономного округа, иных вн</w:t>
      </w:r>
      <w:r w:rsidRPr="00A0216F">
        <w:t>е</w:t>
      </w:r>
      <w:r w:rsidRPr="00A0216F">
        <w:t xml:space="preserve">бюджетных поступлений в сумме 1 408 560,2 тыс. руб.  </w:t>
      </w:r>
    </w:p>
    <w:p w:rsidR="00A0216F" w:rsidRPr="00A0216F" w:rsidRDefault="00A0216F" w:rsidP="00A0216F">
      <w:pPr>
        <w:ind w:firstLine="709"/>
        <w:jc w:val="both"/>
      </w:pPr>
      <w:r w:rsidRPr="00A0216F">
        <w:lastRenderedPageBreak/>
        <w:t>Объемы финансирования подлежат корректировке в течение финансового года путем уточнения</w:t>
      </w:r>
      <w:r>
        <w:t>.</w:t>
      </w:r>
      <w:r w:rsidRPr="00A0216F">
        <w:t>».</w:t>
      </w:r>
    </w:p>
    <w:p w:rsidR="00A0216F" w:rsidRPr="00A0216F" w:rsidRDefault="00A0216F" w:rsidP="00A0216F">
      <w:pPr>
        <w:ind w:firstLine="709"/>
        <w:jc w:val="both"/>
      </w:pPr>
      <w:r w:rsidRPr="00A0216F">
        <w:t>1.</w:t>
      </w:r>
      <w:r w:rsidR="00647092">
        <w:t>3</w:t>
      </w:r>
      <w:r>
        <w:t>. В приложении к постановлениюр</w:t>
      </w:r>
      <w:r w:rsidRPr="00A0216F">
        <w:t>аздел «Финансовое обеспечение м</w:t>
      </w:r>
      <w:r w:rsidRPr="00A0216F">
        <w:t>у</w:t>
      </w:r>
      <w:r w:rsidRPr="00A0216F">
        <w:t>ниципальной программы» Паспорта муниципальной программы изложить в н</w:t>
      </w:r>
      <w:r w:rsidRPr="00A0216F">
        <w:t>о</w:t>
      </w:r>
      <w:r w:rsidRPr="00A0216F">
        <w:t>вой редакции:</w:t>
      </w:r>
    </w:p>
    <w:tbl>
      <w:tblPr>
        <w:tblW w:w="9481" w:type="dxa"/>
        <w:tblInd w:w="108" w:type="dxa"/>
        <w:tblLook w:val="04A0"/>
      </w:tblPr>
      <w:tblGrid>
        <w:gridCol w:w="3686"/>
        <w:gridCol w:w="5795"/>
      </w:tblGrid>
      <w:tr w:rsidR="00A0216F" w:rsidRPr="00A0216F" w:rsidTr="00A0216F">
        <w:trPr>
          <w:trHeight w:val="3261"/>
        </w:trPr>
        <w:tc>
          <w:tcPr>
            <w:tcW w:w="3686" w:type="dxa"/>
          </w:tcPr>
          <w:p w:rsidR="00A0216F" w:rsidRPr="00A0216F" w:rsidRDefault="00A0216F" w:rsidP="00A0216F">
            <w:pPr>
              <w:jc w:val="both"/>
            </w:pPr>
            <w:r w:rsidRPr="00A0216F">
              <w:t>«Финансовое обеспечение муниципальной программы</w:t>
            </w:r>
          </w:p>
          <w:p w:rsidR="00A0216F" w:rsidRPr="00A0216F" w:rsidRDefault="00A0216F" w:rsidP="00A0216F">
            <w:pPr>
              <w:ind w:firstLine="709"/>
              <w:jc w:val="both"/>
            </w:pPr>
          </w:p>
        </w:tc>
        <w:tc>
          <w:tcPr>
            <w:tcW w:w="5795" w:type="dxa"/>
          </w:tcPr>
          <w:p w:rsidR="00A0216F" w:rsidRPr="00A0216F" w:rsidRDefault="00A0216F" w:rsidP="00A0216F">
            <w:pPr>
              <w:jc w:val="both"/>
            </w:pPr>
            <w:r w:rsidRPr="00A0216F">
              <w:t>общий объем финансирования мероприятий муниципальной программы за счет всех и</w:t>
            </w:r>
            <w:r w:rsidRPr="00A0216F">
              <w:t>с</w:t>
            </w:r>
            <w:r w:rsidRPr="00A0216F">
              <w:t>точников финансирования составляет 1 408 560,2 тыс. руб. (бюджет автономного округа – 178 891,3 тыс. руб., бюджет района – 1 180 499,6 тыс. руб., в том числе безвозмез</w:t>
            </w:r>
            <w:r w:rsidRPr="00A0216F">
              <w:t>д</w:t>
            </w:r>
            <w:r w:rsidRPr="00A0216F">
              <w:t>ные поступления от физических и юридич</w:t>
            </w:r>
            <w:r w:rsidRPr="00A0216F">
              <w:t>е</w:t>
            </w:r>
            <w:r w:rsidRPr="00A0216F">
              <w:t>ских лиц – 112 015,2 тыс. руб., иные внебю</w:t>
            </w:r>
            <w:r w:rsidRPr="00A0216F">
              <w:t>д</w:t>
            </w:r>
            <w:r w:rsidRPr="00A0216F">
              <w:t>жетные источники – 49 169,3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350 396,8 тыс. руб. (бюджет авт</w:t>
            </w:r>
            <w:r w:rsidRPr="00A0216F">
              <w:t>о</w:t>
            </w:r>
            <w:r w:rsidRPr="00A0216F">
              <w:t>номного округа – 172 490,3 тыс. руб., бюджет района – 167 828,9 тыс. руб., в том числе бе</w:t>
            </w:r>
            <w:r w:rsidRPr="00A0216F">
              <w:t>з</w:t>
            </w:r>
            <w:r w:rsidRPr="00A0216F">
              <w:t>возмездные поступления от физических и юридических лиц – 63 606,7 тыс. руб., иные внебюджетные источники – 10 077,6 тыс. руб.), 2016 год – 309 659,5 тыс. руб. (бюджет автономного округа –1 887,0 руб., бюджет района – 300 788,3 тыс. руб., в том числе бе</w:t>
            </w:r>
            <w:r w:rsidRPr="00A0216F">
              <w:t>з</w:t>
            </w:r>
            <w:r w:rsidRPr="00A0216F">
              <w:t>возмездные поступления от физических и юридических лиц – 48 408,5 тыс. руб., иные внебюджетные источники – 6 984,2 тыс. руб.), 2017 год – 87 848,9 тыс. руб. (бюджет авт</w:t>
            </w:r>
            <w:r w:rsidRPr="00A0216F">
              <w:t>о</w:t>
            </w:r>
            <w:r w:rsidRPr="00A0216F">
              <w:t>номного округа – 0 тыс. руб., бюджет района – 82 543,9 тыс. руб., иные внебюджетные и</w:t>
            </w:r>
            <w:r w:rsidRPr="00A0216F">
              <w:t>с</w:t>
            </w:r>
            <w:r w:rsidRPr="00A0216F">
              <w:t>точники – 5 305,0 тыс. руб.), 2018–2020 годы – 358 565,0 тыс. руб. (бюджет автономного округа – 0 тыс. руб., бюджет района – 340 717,5 тыс. руб., иные внебюджетные и</w:t>
            </w:r>
            <w:r w:rsidRPr="00A0216F">
              <w:t>с</w:t>
            </w:r>
            <w:r w:rsidRPr="00A0216F">
              <w:t>точники – 17 847,5 тыс. руб.)».</w:t>
            </w:r>
          </w:p>
        </w:tc>
      </w:tr>
    </w:tbl>
    <w:p w:rsidR="00A0216F" w:rsidRPr="00A0216F" w:rsidRDefault="00A0216F" w:rsidP="00A0216F">
      <w:pPr>
        <w:ind w:firstLine="709"/>
        <w:jc w:val="both"/>
      </w:pPr>
      <w:r w:rsidRPr="00A0216F">
        <w:t>1.</w:t>
      </w:r>
      <w:r w:rsidR="00647092">
        <w:t>4</w:t>
      </w:r>
      <w:r w:rsidRPr="00A0216F">
        <w:t>. В приложени</w:t>
      </w:r>
      <w:r>
        <w:t>и</w:t>
      </w:r>
      <w:r w:rsidRPr="00A0216F">
        <w:t xml:space="preserve"> 2 к муниципальной программе «Развитие физической культуры и спорта в Нижневартовском районе на 2014–2020 годы» </w:t>
      </w:r>
      <w:r>
        <w:t xml:space="preserve">строки </w:t>
      </w:r>
      <w:r w:rsidRPr="00A0216F">
        <w:t>1.1., 1.1.1</w:t>
      </w:r>
      <w:r>
        <w:t>.</w:t>
      </w:r>
      <w:r w:rsidRPr="00A0216F">
        <w:t>, 1.1.4., «Итого по мероприятию 1.1.», 2.1., 2.1.2., «Итого по мероприятию 2.1.», 3.1., 3.1.1., 3.1.2., 3.1.3.,«Итого по мероприятию 3.1.</w:t>
      </w:r>
      <w:r>
        <w:t>»</w:t>
      </w:r>
      <w:r w:rsidRPr="00A0216F">
        <w:t>, «Всего по муниц</w:t>
      </w:r>
      <w:r w:rsidRPr="00A0216F">
        <w:t>и</w:t>
      </w:r>
      <w:r w:rsidRPr="00A0216F">
        <w:t xml:space="preserve">пальной программе», «инвестиции в объекты муниципальной собственности», «прочие расходы», «отдел по физической культуре и спорту администрации района», «муниципальное казенное учреждение «Управление капитального </w:t>
      </w:r>
      <w:r w:rsidRPr="00A0216F">
        <w:lastRenderedPageBreak/>
        <w:t xml:space="preserve">строительства по застройке Нижневартовского района», </w:t>
      </w:r>
      <w:r w:rsidR="009C04F4">
        <w:t>«</w:t>
      </w:r>
      <w:r>
        <w:t>м</w:t>
      </w:r>
      <w:r w:rsidRPr="00A0216F">
        <w:t>униципальное авт</w:t>
      </w:r>
      <w:r w:rsidRPr="00A0216F">
        <w:t>о</w:t>
      </w:r>
      <w:r w:rsidRPr="00A0216F">
        <w:t>номное образовательное учреждение дополнительного образования «Специал</w:t>
      </w:r>
      <w:r w:rsidRPr="00A0216F">
        <w:t>и</w:t>
      </w:r>
      <w:r w:rsidRPr="00A0216F">
        <w:t>зированная детско-юношеская спортивная школа олимпийского резерва Ни</w:t>
      </w:r>
      <w:r w:rsidRPr="00A0216F">
        <w:t>ж</w:t>
      </w:r>
      <w:r w:rsidRPr="00A0216F">
        <w:t xml:space="preserve">невартовского района», </w:t>
      </w:r>
      <w:r w:rsidR="009C04F4">
        <w:t>«</w:t>
      </w:r>
      <w:r w:rsidRPr="00A0216F">
        <w:t>муниципальное автономное образовательное учре</w:t>
      </w:r>
      <w:r w:rsidRPr="00A0216F">
        <w:t>ж</w:t>
      </w:r>
      <w:r w:rsidRPr="00A0216F">
        <w:t>дение дополнительного образования Новоаганская детско-юношеская спорти</w:t>
      </w:r>
      <w:r w:rsidRPr="00A0216F">
        <w:t>в</w:t>
      </w:r>
      <w:r w:rsidRPr="00A0216F">
        <w:t>ная школа «Олимп»</w:t>
      </w:r>
      <w:r>
        <w:t xml:space="preserve"> изложить в новой редакции</w:t>
      </w:r>
      <w:r w:rsidRPr="00A0216F">
        <w:t xml:space="preserve"> согласно приложению.</w:t>
      </w:r>
    </w:p>
    <w:p w:rsidR="00A0216F" w:rsidRPr="00A0216F" w:rsidRDefault="00A0216F" w:rsidP="00A0216F">
      <w:pPr>
        <w:ind w:firstLine="709"/>
        <w:jc w:val="both"/>
      </w:pPr>
    </w:p>
    <w:p w:rsidR="00A0216F" w:rsidRPr="00607F26" w:rsidRDefault="00A2076C" w:rsidP="00A0216F">
      <w:pPr>
        <w:ind w:firstLine="709"/>
        <w:jc w:val="both"/>
        <w:rPr>
          <w:rFonts w:eastAsia="Calibri"/>
          <w:lang w:eastAsia="en-US"/>
        </w:rPr>
      </w:pPr>
      <w:r>
        <w:rPr>
          <w:rFonts w:eastAsia="Calibri"/>
          <w:lang w:eastAsia="en-US"/>
        </w:rPr>
        <w:t>2</w:t>
      </w:r>
      <w:r w:rsidR="00A0216F" w:rsidRPr="00607F26">
        <w:rPr>
          <w:rFonts w:eastAsia="Calibri"/>
          <w:lang w:eastAsia="en-US"/>
        </w:rPr>
        <w:t>. Службе документационного обеспечения управления организации де</w:t>
      </w:r>
      <w:r w:rsidR="00A0216F" w:rsidRPr="00607F26">
        <w:rPr>
          <w:rFonts w:eastAsia="Calibri"/>
          <w:lang w:eastAsia="en-US"/>
        </w:rPr>
        <w:t>я</w:t>
      </w:r>
      <w:r w:rsidR="00A0216F" w:rsidRPr="00607F26">
        <w:rPr>
          <w:rFonts w:eastAsia="Calibri"/>
          <w:lang w:eastAsia="en-US"/>
        </w:rPr>
        <w:t xml:space="preserve">тельности администрации района </w:t>
      </w:r>
      <w:r w:rsidR="00647092">
        <w:rPr>
          <w:rFonts w:eastAsia="Calibri"/>
          <w:lang w:eastAsia="en-US"/>
        </w:rPr>
        <w:t xml:space="preserve">(Ю.В. Мороз) </w:t>
      </w:r>
      <w:r w:rsidR="00A0216F" w:rsidRPr="00607F26">
        <w:rPr>
          <w:rFonts w:eastAsia="Calibri"/>
          <w:lang w:eastAsia="en-US"/>
        </w:rPr>
        <w:t xml:space="preserve">разместить постановление на официальном веб-сайте администрации района: </w:t>
      </w:r>
      <w:hyperlink r:id="rId9" w:history="1">
        <w:r w:rsidR="00A0216F" w:rsidRPr="004D52EC">
          <w:rPr>
            <w:rFonts w:eastAsia="Calibri"/>
            <w:lang w:val="en-US" w:eastAsia="en-US"/>
          </w:rPr>
          <w:t>www</w:t>
        </w:r>
        <w:r w:rsidR="00A0216F" w:rsidRPr="004D52EC">
          <w:rPr>
            <w:rFonts w:eastAsia="Calibri"/>
            <w:lang w:eastAsia="en-US"/>
          </w:rPr>
          <w:t>.</w:t>
        </w:r>
        <w:r w:rsidR="00A0216F" w:rsidRPr="004D52EC">
          <w:rPr>
            <w:rFonts w:eastAsia="Calibri"/>
            <w:lang w:val="en-US" w:eastAsia="en-US"/>
          </w:rPr>
          <w:t>nvraion</w:t>
        </w:r>
        <w:r w:rsidR="00A0216F" w:rsidRPr="004D52EC">
          <w:rPr>
            <w:rFonts w:eastAsia="Calibri"/>
            <w:lang w:eastAsia="en-US"/>
          </w:rPr>
          <w:t>.</w:t>
        </w:r>
        <w:r w:rsidR="00A0216F" w:rsidRPr="004D52EC">
          <w:rPr>
            <w:rFonts w:eastAsia="Calibri"/>
            <w:lang w:val="en-US" w:eastAsia="en-US"/>
          </w:rPr>
          <w:t>ru</w:t>
        </w:r>
        <w:r w:rsidR="00A0216F" w:rsidRPr="004D52EC">
          <w:rPr>
            <w:rFonts w:eastAsia="Calibri"/>
            <w:lang w:eastAsia="en-US"/>
          </w:rPr>
          <w:t>.</w:t>
        </w:r>
      </w:hyperlink>
    </w:p>
    <w:p w:rsidR="00A0216F" w:rsidRPr="00607F26" w:rsidRDefault="00A0216F" w:rsidP="00A0216F">
      <w:pPr>
        <w:ind w:firstLine="709"/>
        <w:jc w:val="both"/>
        <w:rPr>
          <w:rFonts w:eastAsia="Calibri"/>
          <w:lang w:eastAsia="en-US"/>
        </w:rPr>
      </w:pPr>
    </w:p>
    <w:p w:rsidR="00A0216F" w:rsidRPr="00607F26" w:rsidRDefault="00A2076C" w:rsidP="00A0216F">
      <w:pPr>
        <w:ind w:firstLine="709"/>
        <w:jc w:val="both"/>
        <w:rPr>
          <w:rFonts w:eastAsia="Calibri"/>
          <w:lang w:eastAsia="en-US"/>
        </w:rPr>
      </w:pPr>
      <w:r>
        <w:rPr>
          <w:rFonts w:eastAsia="Calibri"/>
          <w:lang w:eastAsia="en-US"/>
        </w:rPr>
        <w:t>3</w:t>
      </w:r>
      <w:r w:rsidR="00A0216F" w:rsidRPr="00607F26">
        <w:rPr>
          <w:rFonts w:eastAsia="Calibri"/>
          <w:lang w:eastAsia="en-US"/>
        </w:rPr>
        <w:t>. Пресс-службе администрации района (А.</w:t>
      </w:r>
      <w:r w:rsidR="00A0216F">
        <w:rPr>
          <w:rFonts w:eastAsia="Calibri"/>
          <w:lang w:eastAsia="en-US"/>
        </w:rPr>
        <w:t>В</w:t>
      </w:r>
      <w:r w:rsidR="00A0216F" w:rsidRPr="00607F26">
        <w:rPr>
          <w:rFonts w:eastAsia="Calibri"/>
          <w:lang w:eastAsia="en-US"/>
        </w:rPr>
        <w:t>. Мартынова) опубликовать постановление в приложении «Официальный бюллетень» к газете «Новости Приобья».</w:t>
      </w:r>
    </w:p>
    <w:p w:rsidR="00A0216F" w:rsidRPr="004D52EC" w:rsidRDefault="00A0216F" w:rsidP="00A0216F">
      <w:pPr>
        <w:ind w:firstLine="709"/>
        <w:jc w:val="both"/>
        <w:rPr>
          <w:rFonts w:eastAsia="Calibri"/>
          <w:lang w:eastAsia="en-US"/>
        </w:rPr>
      </w:pPr>
    </w:p>
    <w:p w:rsidR="00A0216F" w:rsidRPr="00607F26" w:rsidRDefault="00A2076C" w:rsidP="00A0216F">
      <w:pPr>
        <w:ind w:firstLine="709"/>
        <w:jc w:val="both"/>
        <w:rPr>
          <w:rFonts w:ascii="Calibri" w:eastAsia="Calibri" w:hAnsi="Calibri"/>
          <w:sz w:val="22"/>
          <w:szCs w:val="22"/>
          <w:lang w:eastAsia="en-US"/>
        </w:rPr>
      </w:pPr>
      <w:r>
        <w:rPr>
          <w:rFonts w:eastAsia="Calibri"/>
          <w:lang w:eastAsia="en-US"/>
        </w:rPr>
        <w:t>4</w:t>
      </w:r>
      <w:r w:rsidR="00A0216F" w:rsidRPr="00607F26">
        <w:rPr>
          <w:rFonts w:eastAsia="Calibri"/>
          <w:lang w:eastAsia="en-US"/>
        </w:rPr>
        <w:t>. Постановление вступает в силу после его официального опубликования (обнародования).</w:t>
      </w:r>
    </w:p>
    <w:p w:rsidR="00A0216F" w:rsidRPr="00A0216F" w:rsidRDefault="00A0216F" w:rsidP="00A0216F">
      <w:pPr>
        <w:ind w:firstLine="709"/>
        <w:jc w:val="both"/>
      </w:pPr>
    </w:p>
    <w:p w:rsidR="00A0216F" w:rsidRPr="00A0216F" w:rsidRDefault="00A0216F" w:rsidP="00A0216F">
      <w:pPr>
        <w:ind w:firstLine="709"/>
        <w:jc w:val="both"/>
      </w:pPr>
      <w:r w:rsidRPr="00A0216F">
        <w:t>5. Контроль за выполнением постановления возложить на заместителя главы района по социальным вопросам О.В. Липунову.</w:t>
      </w:r>
    </w:p>
    <w:p w:rsidR="00A0216F" w:rsidRDefault="00A0216F" w:rsidP="00A0216F">
      <w:pPr>
        <w:ind w:firstLine="709"/>
        <w:jc w:val="both"/>
      </w:pPr>
    </w:p>
    <w:p w:rsidR="00A0216F" w:rsidRDefault="00A0216F" w:rsidP="00A0216F">
      <w:pPr>
        <w:ind w:firstLine="709"/>
        <w:jc w:val="both"/>
      </w:pPr>
    </w:p>
    <w:p w:rsidR="00A0216F" w:rsidRDefault="00A0216F" w:rsidP="00A0216F">
      <w:pPr>
        <w:ind w:firstLine="709"/>
        <w:jc w:val="both"/>
      </w:pPr>
    </w:p>
    <w:p w:rsidR="00A0216F" w:rsidRDefault="00A0216F" w:rsidP="00A0216F">
      <w:pPr>
        <w:jc w:val="both"/>
      </w:pPr>
      <w:r w:rsidRPr="00A0216F">
        <w:t>Глава района                                                                                        Б.А. Саломатин</w:t>
      </w:r>
    </w:p>
    <w:p w:rsidR="00A0216F" w:rsidRDefault="00A0216F" w:rsidP="00A0216F">
      <w:pPr>
        <w:ind w:firstLine="709"/>
        <w:jc w:val="both"/>
      </w:pPr>
    </w:p>
    <w:p w:rsidR="00A0216F" w:rsidRPr="00A0216F" w:rsidRDefault="00A0216F" w:rsidP="00A0216F">
      <w:pPr>
        <w:ind w:firstLine="709"/>
        <w:jc w:val="both"/>
      </w:pPr>
    </w:p>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 w:rsidR="00A0216F" w:rsidRDefault="00A0216F" w:rsidP="00A0216F">
      <w:pPr>
        <w:sectPr w:rsidR="00A0216F" w:rsidSect="00A0216F">
          <w:headerReference w:type="default" r:id="rId10"/>
          <w:pgSz w:w="11906" w:h="16838"/>
          <w:pgMar w:top="1134" w:right="567" w:bottom="1134" w:left="1701" w:header="709" w:footer="709" w:gutter="0"/>
          <w:cols w:space="720"/>
        </w:sectPr>
      </w:pPr>
    </w:p>
    <w:p w:rsidR="00A0216F" w:rsidRDefault="00A0216F" w:rsidP="00A0216F">
      <w:pPr>
        <w:ind w:firstLine="10206"/>
      </w:pPr>
      <w:r>
        <w:lastRenderedPageBreak/>
        <w:t>Приложение к постановлению</w:t>
      </w:r>
    </w:p>
    <w:p w:rsidR="00A0216F" w:rsidRDefault="00A0216F" w:rsidP="00A0216F">
      <w:pPr>
        <w:ind w:firstLine="10206"/>
      </w:pPr>
      <w:r>
        <w:t>администрации района</w:t>
      </w:r>
    </w:p>
    <w:p w:rsidR="00A0216F" w:rsidRDefault="00A0216F" w:rsidP="00A0216F">
      <w:pPr>
        <w:ind w:firstLine="10206"/>
      </w:pPr>
      <w:r>
        <w:t xml:space="preserve">от </w:t>
      </w:r>
      <w:r w:rsidR="00A466EF">
        <w:t>13.09.2016</w:t>
      </w:r>
      <w:r>
        <w:t xml:space="preserve"> № </w:t>
      </w:r>
      <w:r w:rsidR="00A466EF">
        <w:t>2129</w:t>
      </w:r>
    </w:p>
    <w:p w:rsidR="00A0216F" w:rsidRDefault="00A0216F" w:rsidP="00A0216F"/>
    <w:p w:rsidR="00A0216F" w:rsidRDefault="007F5051" w:rsidP="007F5051">
      <w:pPr>
        <w:ind w:left="10206"/>
        <w:jc w:val="both"/>
      </w:pPr>
      <w:r>
        <w:t xml:space="preserve">«Приложение 2 к </w:t>
      </w:r>
      <w:r w:rsidRPr="00A0216F">
        <w:t>муниципальной пр</w:t>
      </w:r>
      <w:r w:rsidRPr="00A0216F">
        <w:t>о</w:t>
      </w:r>
      <w:r w:rsidRPr="00A0216F">
        <w:t>грамм</w:t>
      </w:r>
      <w:r w:rsidR="009C04F4">
        <w:t>е</w:t>
      </w:r>
      <w:r w:rsidRPr="00A0216F">
        <w:t xml:space="preserve"> «Развитие физической культуры и спорта вНижневартовском районе на 2014–2020 годы»</w:t>
      </w:r>
    </w:p>
    <w:p w:rsidR="00A0216F" w:rsidRDefault="00A0216F" w:rsidP="00A0216F"/>
    <w:p w:rsidR="00A0216F" w:rsidRPr="00A0216F" w:rsidRDefault="00A0216F" w:rsidP="00A0216F"/>
    <w:tbl>
      <w:tblPr>
        <w:tblStyle w:val="1fff6"/>
        <w:tblW w:w="15026" w:type="dxa"/>
        <w:tblLayout w:type="fixed"/>
        <w:tblLook w:val="04A0"/>
      </w:tblPr>
      <w:tblGrid>
        <w:gridCol w:w="1027"/>
        <w:gridCol w:w="19"/>
        <w:gridCol w:w="1115"/>
        <w:gridCol w:w="1208"/>
        <w:gridCol w:w="1202"/>
        <w:gridCol w:w="1701"/>
        <w:gridCol w:w="1236"/>
        <w:gridCol w:w="1116"/>
        <w:gridCol w:w="1116"/>
        <w:gridCol w:w="1116"/>
        <w:gridCol w:w="1080"/>
        <w:gridCol w:w="1080"/>
        <w:gridCol w:w="1116"/>
        <w:gridCol w:w="894"/>
      </w:tblGrid>
      <w:tr w:rsidR="007F5051" w:rsidRPr="00A0216F" w:rsidTr="007F5051">
        <w:trPr>
          <w:trHeight w:val="345"/>
        </w:trPr>
        <w:tc>
          <w:tcPr>
            <w:tcW w:w="1046" w:type="dxa"/>
            <w:gridSpan w:val="2"/>
            <w:vMerge w:val="restart"/>
            <w:hideMark/>
          </w:tcPr>
          <w:p w:rsidR="007F5051" w:rsidRDefault="007F5051" w:rsidP="007F5051">
            <w:pPr>
              <w:jc w:val="center"/>
              <w:rPr>
                <w:b/>
                <w:sz w:val="24"/>
                <w:szCs w:val="24"/>
              </w:rPr>
            </w:pPr>
            <w:bookmarkStart w:id="0" w:name="RANGE!A1:N198"/>
            <w:bookmarkEnd w:id="0"/>
            <w:r w:rsidRPr="007F5051">
              <w:rPr>
                <w:b/>
                <w:sz w:val="24"/>
                <w:szCs w:val="24"/>
              </w:rPr>
              <w:t xml:space="preserve">№  </w:t>
            </w:r>
          </w:p>
          <w:p w:rsidR="007F5051" w:rsidRPr="007F5051" w:rsidRDefault="007F5051" w:rsidP="007F5051">
            <w:pPr>
              <w:jc w:val="center"/>
              <w:rPr>
                <w:b/>
                <w:sz w:val="24"/>
                <w:szCs w:val="24"/>
              </w:rPr>
            </w:pPr>
            <w:r w:rsidRPr="007F5051">
              <w:rPr>
                <w:b/>
                <w:sz w:val="24"/>
                <w:szCs w:val="24"/>
              </w:rPr>
              <w:t>мер</w:t>
            </w:r>
            <w:r w:rsidRPr="007F5051">
              <w:rPr>
                <w:b/>
                <w:sz w:val="24"/>
                <w:szCs w:val="24"/>
              </w:rPr>
              <w:t>о</w:t>
            </w:r>
            <w:r w:rsidRPr="007F5051">
              <w:rPr>
                <w:b/>
                <w:sz w:val="24"/>
                <w:szCs w:val="24"/>
              </w:rPr>
              <w:t>пр</w:t>
            </w:r>
            <w:r w:rsidRPr="007F5051">
              <w:rPr>
                <w:b/>
                <w:sz w:val="24"/>
                <w:szCs w:val="24"/>
              </w:rPr>
              <w:t>и</w:t>
            </w:r>
            <w:r w:rsidRPr="007F5051">
              <w:rPr>
                <w:b/>
                <w:sz w:val="24"/>
                <w:szCs w:val="24"/>
              </w:rPr>
              <w:t>ятия</w:t>
            </w:r>
          </w:p>
        </w:tc>
        <w:tc>
          <w:tcPr>
            <w:tcW w:w="1115" w:type="dxa"/>
            <w:vMerge w:val="restart"/>
            <w:hideMark/>
          </w:tcPr>
          <w:p w:rsidR="007F5051" w:rsidRPr="007F5051" w:rsidRDefault="007F5051" w:rsidP="007F5051">
            <w:pPr>
              <w:jc w:val="center"/>
              <w:rPr>
                <w:b/>
                <w:sz w:val="24"/>
                <w:szCs w:val="24"/>
              </w:rPr>
            </w:pPr>
            <w:r w:rsidRPr="007F5051">
              <w:rPr>
                <w:b/>
                <w:sz w:val="24"/>
                <w:szCs w:val="24"/>
              </w:rPr>
              <w:t>Мер</w:t>
            </w:r>
            <w:r w:rsidRPr="007F5051">
              <w:rPr>
                <w:b/>
                <w:sz w:val="24"/>
                <w:szCs w:val="24"/>
              </w:rPr>
              <w:t>о</w:t>
            </w:r>
            <w:r w:rsidRPr="007F5051">
              <w:rPr>
                <w:b/>
                <w:sz w:val="24"/>
                <w:szCs w:val="24"/>
              </w:rPr>
              <w:t>пр</w:t>
            </w:r>
            <w:r w:rsidRPr="007F5051">
              <w:rPr>
                <w:b/>
                <w:sz w:val="24"/>
                <w:szCs w:val="24"/>
              </w:rPr>
              <w:t>и</w:t>
            </w:r>
            <w:r w:rsidRPr="007F5051">
              <w:rPr>
                <w:b/>
                <w:sz w:val="24"/>
                <w:szCs w:val="24"/>
              </w:rPr>
              <w:t>ятия мун</w:t>
            </w:r>
            <w:r w:rsidRPr="007F5051">
              <w:rPr>
                <w:b/>
                <w:sz w:val="24"/>
                <w:szCs w:val="24"/>
              </w:rPr>
              <w:t>и</w:t>
            </w:r>
            <w:r w:rsidRPr="007F5051">
              <w:rPr>
                <w:b/>
                <w:sz w:val="24"/>
                <w:szCs w:val="24"/>
              </w:rPr>
              <w:t>ц</w:t>
            </w:r>
            <w:r w:rsidRPr="007F5051">
              <w:rPr>
                <w:b/>
                <w:sz w:val="24"/>
                <w:szCs w:val="24"/>
              </w:rPr>
              <w:t>и</w:t>
            </w:r>
            <w:r w:rsidRPr="007F5051">
              <w:rPr>
                <w:b/>
                <w:sz w:val="24"/>
                <w:szCs w:val="24"/>
              </w:rPr>
              <w:t>пал</w:t>
            </w:r>
            <w:r w:rsidRPr="007F5051">
              <w:rPr>
                <w:b/>
                <w:sz w:val="24"/>
                <w:szCs w:val="24"/>
              </w:rPr>
              <w:t>ь</w:t>
            </w:r>
            <w:r w:rsidRPr="007F5051">
              <w:rPr>
                <w:b/>
                <w:sz w:val="24"/>
                <w:szCs w:val="24"/>
              </w:rPr>
              <w:t>ной пр</w:t>
            </w:r>
            <w:r w:rsidRPr="007F5051">
              <w:rPr>
                <w:b/>
                <w:sz w:val="24"/>
                <w:szCs w:val="24"/>
              </w:rPr>
              <w:t>о</w:t>
            </w:r>
            <w:r w:rsidRPr="007F5051">
              <w:rPr>
                <w:b/>
                <w:sz w:val="24"/>
                <w:szCs w:val="24"/>
              </w:rPr>
              <w:t>граммы</w:t>
            </w:r>
          </w:p>
        </w:tc>
        <w:tc>
          <w:tcPr>
            <w:tcW w:w="1208" w:type="dxa"/>
            <w:vMerge w:val="restart"/>
            <w:hideMark/>
          </w:tcPr>
          <w:p w:rsidR="007F5051" w:rsidRPr="007F5051" w:rsidRDefault="007F5051" w:rsidP="007F5051">
            <w:pPr>
              <w:jc w:val="center"/>
              <w:rPr>
                <w:b/>
                <w:sz w:val="24"/>
                <w:szCs w:val="24"/>
              </w:rPr>
            </w:pPr>
            <w:r w:rsidRPr="007F5051">
              <w:rPr>
                <w:b/>
                <w:sz w:val="24"/>
                <w:szCs w:val="24"/>
              </w:rPr>
              <w:t>Отве</w:t>
            </w:r>
            <w:r w:rsidRPr="007F5051">
              <w:rPr>
                <w:b/>
                <w:sz w:val="24"/>
                <w:szCs w:val="24"/>
              </w:rPr>
              <w:t>т</w:t>
            </w:r>
            <w:r w:rsidRPr="007F5051">
              <w:rPr>
                <w:b/>
                <w:sz w:val="24"/>
                <w:szCs w:val="24"/>
              </w:rPr>
              <w:t>стве</w:t>
            </w:r>
            <w:r w:rsidRPr="007F5051">
              <w:rPr>
                <w:b/>
                <w:sz w:val="24"/>
                <w:szCs w:val="24"/>
              </w:rPr>
              <w:t>н</w:t>
            </w:r>
            <w:r w:rsidRPr="007F5051">
              <w:rPr>
                <w:b/>
                <w:sz w:val="24"/>
                <w:szCs w:val="24"/>
              </w:rPr>
              <w:t>ный и</w:t>
            </w:r>
            <w:r w:rsidRPr="007F5051">
              <w:rPr>
                <w:b/>
                <w:sz w:val="24"/>
                <w:szCs w:val="24"/>
              </w:rPr>
              <w:t>с</w:t>
            </w:r>
            <w:r w:rsidRPr="007F5051">
              <w:rPr>
                <w:b/>
                <w:sz w:val="24"/>
                <w:szCs w:val="24"/>
              </w:rPr>
              <w:t>полн</w:t>
            </w:r>
            <w:r w:rsidRPr="007F5051">
              <w:rPr>
                <w:b/>
                <w:sz w:val="24"/>
                <w:szCs w:val="24"/>
              </w:rPr>
              <w:t>и</w:t>
            </w:r>
            <w:r w:rsidR="00A466EF">
              <w:rPr>
                <w:b/>
                <w:sz w:val="24"/>
                <w:szCs w:val="24"/>
              </w:rPr>
              <w:t xml:space="preserve">тель </w:t>
            </w:r>
            <w:bookmarkStart w:id="1" w:name="_GoBack"/>
            <w:bookmarkEnd w:id="1"/>
            <w:r w:rsidRPr="007F5051">
              <w:rPr>
                <w:b/>
                <w:sz w:val="24"/>
                <w:szCs w:val="24"/>
              </w:rPr>
              <w:t>/соис</w:t>
            </w:r>
            <w:r>
              <w:rPr>
                <w:b/>
                <w:sz w:val="24"/>
                <w:szCs w:val="24"/>
              </w:rPr>
              <w:t>-</w:t>
            </w:r>
            <w:r w:rsidRPr="007F5051">
              <w:rPr>
                <w:b/>
                <w:sz w:val="24"/>
                <w:szCs w:val="24"/>
              </w:rPr>
              <w:t>полн</w:t>
            </w:r>
            <w:r w:rsidRPr="007F5051">
              <w:rPr>
                <w:b/>
                <w:sz w:val="24"/>
                <w:szCs w:val="24"/>
              </w:rPr>
              <w:t>и</w:t>
            </w:r>
            <w:r w:rsidRPr="007F5051">
              <w:rPr>
                <w:b/>
                <w:sz w:val="24"/>
                <w:szCs w:val="24"/>
              </w:rPr>
              <w:t>тель</w:t>
            </w:r>
          </w:p>
        </w:tc>
        <w:tc>
          <w:tcPr>
            <w:tcW w:w="1202" w:type="dxa"/>
            <w:vMerge w:val="restart"/>
            <w:hideMark/>
          </w:tcPr>
          <w:p w:rsidR="007F5051" w:rsidRPr="007F5051" w:rsidRDefault="007F5051" w:rsidP="007F5051">
            <w:pPr>
              <w:jc w:val="center"/>
              <w:rPr>
                <w:b/>
                <w:sz w:val="24"/>
                <w:szCs w:val="24"/>
              </w:rPr>
            </w:pPr>
            <w:r w:rsidRPr="007F5051">
              <w:rPr>
                <w:b/>
                <w:sz w:val="24"/>
                <w:szCs w:val="24"/>
              </w:rPr>
              <w:t>Исто</w:t>
            </w:r>
            <w:r w:rsidRPr="007F5051">
              <w:rPr>
                <w:b/>
                <w:sz w:val="24"/>
                <w:szCs w:val="24"/>
              </w:rPr>
              <w:t>ч</w:t>
            </w:r>
            <w:r w:rsidRPr="007F5051">
              <w:rPr>
                <w:b/>
                <w:sz w:val="24"/>
                <w:szCs w:val="24"/>
              </w:rPr>
              <w:t>ники фина</w:t>
            </w:r>
            <w:r w:rsidRPr="007F5051">
              <w:rPr>
                <w:b/>
                <w:sz w:val="24"/>
                <w:szCs w:val="24"/>
              </w:rPr>
              <w:t>н</w:t>
            </w:r>
            <w:r w:rsidRPr="007F5051">
              <w:rPr>
                <w:b/>
                <w:sz w:val="24"/>
                <w:szCs w:val="24"/>
              </w:rPr>
              <w:t>сиров</w:t>
            </w:r>
            <w:r w:rsidRPr="007F5051">
              <w:rPr>
                <w:b/>
                <w:sz w:val="24"/>
                <w:szCs w:val="24"/>
              </w:rPr>
              <w:t>а</w:t>
            </w:r>
            <w:r w:rsidRPr="007F5051">
              <w:rPr>
                <w:b/>
                <w:sz w:val="24"/>
                <w:szCs w:val="24"/>
              </w:rPr>
              <w:t>ния</w:t>
            </w:r>
          </w:p>
        </w:tc>
        <w:tc>
          <w:tcPr>
            <w:tcW w:w="1701" w:type="dxa"/>
            <w:vMerge w:val="restart"/>
            <w:hideMark/>
          </w:tcPr>
          <w:p w:rsidR="007F5051" w:rsidRDefault="007F5051" w:rsidP="007F5051">
            <w:pPr>
              <w:jc w:val="center"/>
              <w:rPr>
                <w:b/>
                <w:sz w:val="24"/>
                <w:szCs w:val="24"/>
              </w:rPr>
            </w:pPr>
            <w:r w:rsidRPr="007F5051">
              <w:rPr>
                <w:b/>
                <w:sz w:val="24"/>
                <w:szCs w:val="24"/>
              </w:rPr>
              <w:t>Номер пок</w:t>
            </w:r>
            <w:r w:rsidRPr="007F5051">
              <w:rPr>
                <w:b/>
                <w:sz w:val="24"/>
                <w:szCs w:val="24"/>
              </w:rPr>
              <w:t>а</w:t>
            </w:r>
            <w:r w:rsidRPr="007F5051">
              <w:rPr>
                <w:b/>
                <w:sz w:val="24"/>
                <w:szCs w:val="24"/>
              </w:rPr>
              <w:t xml:space="preserve">зателя из таблицы </w:t>
            </w:r>
            <w:r>
              <w:rPr>
                <w:b/>
                <w:sz w:val="24"/>
                <w:szCs w:val="24"/>
              </w:rPr>
              <w:t>«</w:t>
            </w:r>
            <w:r w:rsidRPr="007F5051">
              <w:rPr>
                <w:b/>
                <w:sz w:val="24"/>
                <w:szCs w:val="24"/>
              </w:rPr>
              <w:t>Целе</w:t>
            </w:r>
            <w:r>
              <w:rPr>
                <w:b/>
                <w:sz w:val="24"/>
                <w:szCs w:val="24"/>
              </w:rPr>
              <w:t>вые</w:t>
            </w:r>
            <w:r w:rsidRPr="007F5051">
              <w:rPr>
                <w:b/>
                <w:sz w:val="24"/>
                <w:szCs w:val="24"/>
              </w:rPr>
              <w:t xml:space="preserve"> показате</w:t>
            </w:r>
            <w:r>
              <w:rPr>
                <w:b/>
                <w:sz w:val="24"/>
                <w:szCs w:val="24"/>
              </w:rPr>
              <w:t xml:space="preserve">ли </w:t>
            </w:r>
            <w:r w:rsidRPr="007F5051">
              <w:rPr>
                <w:b/>
                <w:sz w:val="24"/>
                <w:szCs w:val="24"/>
              </w:rPr>
              <w:t>муниц</w:t>
            </w:r>
            <w:r w:rsidRPr="007F5051">
              <w:rPr>
                <w:b/>
                <w:sz w:val="24"/>
                <w:szCs w:val="24"/>
              </w:rPr>
              <w:t>и</w:t>
            </w:r>
            <w:r w:rsidRPr="007F5051">
              <w:rPr>
                <w:b/>
                <w:sz w:val="24"/>
                <w:szCs w:val="24"/>
              </w:rPr>
              <w:t xml:space="preserve">пальной </w:t>
            </w:r>
          </w:p>
          <w:p w:rsidR="007F5051" w:rsidRPr="007F5051" w:rsidRDefault="007F5051" w:rsidP="007F5051">
            <w:pPr>
              <w:jc w:val="center"/>
              <w:rPr>
                <w:b/>
                <w:sz w:val="24"/>
                <w:szCs w:val="24"/>
              </w:rPr>
            </w:pPr>
            <w:r w:rsidRPr="007F5051">
              <w:rPr>
                <w:b/>
                <w:sz w:val="24"/>
                <w:szCs w:val="24"/>
              </w:rPr>
              <w:t>программы</w:t>
            </w:r>
            <w:r>
              <w:rPr>
                <w:b/>
                <w:sz w:val="24"/>
                <w:szCs w:val="24"/>
              </w:rPr>
              <w:t>»</w:t>
            </w:r>
          </w:p>
        </w:tc>
        <w:tc>
          <w:tcPr>
            <w:tcW w:w="8754" w:type="dxa"/>
            <w:gridSpan w:val="8"/>
            <w:hideMark/>
          </w:tcPr>
          <w:p w:rsidR="007F5051" w:rsidRPr="007F5051" w:rsidRDefault="007F5051" w:rsidP="007F5051">
            <w:pPr>
              <w:jc w:val="center"/>
              <w:rPr>
                <w:b/>
                <w:sz w:val="24"/>
                <w:szCs w:val="24"/>
              </w:rPr>
            </w:pPr>
            <w:r w:rsidRPr="007F5051">
              <w:rPr>
                <w:b/>
                <w:sz w:val="24"/>
                <w:szCs w:val="24"/>
              </w:rPr>
              <w:t>Финансовые затраты на реализацию (тыс. рублей)</w:t>
            </w:r>
          </w:p>
        </w:tc>
      </w:tr>
      <w:tr w:rsidR="007F5051" w:rsidRPr="00A0216F" w:rsidTr="007F5051">
        <w:trPr>
          <w:trHeight w:val="345"/>
        </w:trPr>
        <w:tc>
          <w:tcPr>
            <w:tcW w:w="1046" w:type="dxa"/>
            <w:gridSpan w:val="2"/>
            <w:vMerge/>
            <w:hideMark/>
          </w:tcPr>
          <w:p w:rsidR="007F5051" w:rsidRPr="007F5051" w:rsidRDefault="007F5051" w:rsidP="007F5051">
            <w:pPr>
              <w:jc w:val="center"/>
              <w:rPr>
                <w:b/>
                <w:sz w:val="24"/>
                <w:szCs w:val="24"/>
              </w:rPr>
            </w:pPr>
          </w:p>
        </w:tc>
        <w:tc>
          <w:tcPr>
            <w:tcW w:w="1115" w:type="dxa"/>
            <w:vMerge/>
            <w:hideMark/>
          </w:tcPr>
          <w:p w:rsidR="007F5051" w:rsidRPr="007F5051" w:rsidRDefault="007F5051" w:rsidP="007F5051">
            <w:pPr>
              <w:jc w:val="center"/>
              <w:rPr>
                <w:b/>
                <w:sz w:val="24"/>
                <w:szCs w:val="24"/>
              </w:rPr>
            </w:pPr>
          </w:p>
        </w:tc>
        <w:tc>
          <w:tcPr>
            <w:tcW w:w="1208" w:type="dxa"/>
            <w:vMerge/>
            <w:hideMark/>
          </w:tcPr>
          <w:p w:rsidR="007F5051" w:rsidRPr="007F5051" w:rsidRDefault="007F5051" w:rsidP="007F5051">
            <w:pPr>
              <w:jc w:val="center"/>
              <w:rPr>
                <w:b/>
                <w:sz w:val="24"/>
                <w:szCs w:val="24"/>
              </w:rPr>
            </w:pPr>
          </w:p>
        </w:tc>
        <w:tc>
          <w:tcPr>
            <w:tcW w:w="1202" w:type="dxa"/>
            <w:vMerge/>
            <w:hideMark/>
          </w:tcPr>
          <w:p w:rsidR="007F5051" w:rsidRPr="007F5051" w:rsidRDefault="007F5051" w:rsidP="007F5051">
            <w:pPr>
              <w:jc w:val="center"/>
              <w:rPr>
                <w:b/>
                <w:sz w:val="24"/>
                <w:szCs w:val="24"/>
              </w:rPr>
            </w:pPr>
          </w:p>
        </w:tc>
        <w:tc>
          <w:tcPr>
            <w:tcW w:w="1701" w:type="dxa"/>
            <w:vMerge/>
            <w:hideMark/>
          </w:tcPr>
          <w:p w:rsidR="007F5051" w:rsidRPr="007F5051" w:rsidRDefault="007F5051" w:rsidP="007F5051">
            <w:pPr>
              <w:jc w:val="center"/>
              <w:rPr>
                <w:b/>
                <w:sz w:val="24"/>
                <w:szCs w:val="24"/>
              </w:rPr>
            </w:pPr>
          </w:p>
        </w:tc>
        <w:tc>
          <w:tcPr>
            <w:tcW w:w="1236" w:type="dxa"/>
            <w:vMerge w:val="restart"/>
            <w:hideMark/>
          </w:tcPr>
          <w:p w:rsidR="007F5051" w:rsidRPr="007F5051" w:rsidRDefault="007F5051" w:rsidP="007F5051">
            <w:pPr>
              <w:jc w:val="center"/>
              <w:rPr>
                <w:b/>
                <w:sz w:val="24"/>
                <w:szCs w:val="24"/>
              </w:rPr>
            </w:pPr>
            <w:r w:rsidRPr="007F5051">
              <w:rPr>
                <w:b/>
                <w:sz w:val="24"/>
                <w:szCs w:val="24"/>
              </w:rPr>
              <w:t>всего</w:t>
            </w:r>
          </w:p>
        </w:tc>
        <w:tc>
          <w:tcPr>
            <w:tcW w:w="7518" w:type="dxa"/>
            <w:gridSpan w:val="7"/>
            <w:hideMark/>
          </w:tcPr>
          <w:p w:rsidR="007F5051" w:rsidRPr="007F5051" w:rsidRDefault="007F5051" w:rsidP="007F5051">
            <w:pPr>
              <w:jc w:val="center"/>
              <w:rPr>
                <w:b/>
                <w:sz w:val="24"/>
                <w:szCs w:val="24"/>
              </w:rPr>
            </w:pPr>
            <w:r w:rsidRPr="007F5051">
              <w:rPr>
                <w:b/>
                <w:sz w:val="24"/>
                <w:szCs w:val="24"/>
              </w:rPr>
              <w:t>в том числе</w:t>
            </w:r>
            <w:r>
              <w:rPr>
                <w:b/>
                <w:sz w:val="24"/>
                <w:szCs w:val="24"/>
              </w:rPr>
              <w:t>:</w:t>
            </w:r>
          </w:p>
        </w:tc>
      </w:tr>
      <w:tr w:rsidR="007F5051" w:rsidRPr="00A0216F" w:rsidTr="007F5051">
        <w:trPr>
          <w:trHeight w:val="345"/>
        </w:trPr>
        <w:tc>
          <w:tcPr>
            <w:tcW w:w="1046" w:type="dxa"/>
            <w:gridSpan w:val="2"/>
            <w:vMerge/>
            <w:hideMark/>
          </w:tcPr>
          <w:p w:rsidR="007F5051" w:rsidRPr="007F5051" w:rsidRDefault="007F5051" w:rsidP="007F5051">
            <w:pPr>
              <w:jc w:val="center"/>
              <w:rPr>
                <w:b/>
                <w:sz w:val="24"/>
                <w:szCs w:val="24"/>
              </w:rPr>
            </w:pPr>
          </w:p>
        </w:tc>
        <w:tc>
          <w:tcPr>
            <w:tcW w:w="1115" w:type="dxa"/>
            <w:vMerge/>
            <w:hideMark/>
          </w:tcPr>
          <w:p w:rsidR="007F5051" w:rsidRPr="007F5051" w:rsidRDefault="007F5051" w:rsidP="007F5051">
            <w:pPr>
              <w:jc w:val="center"/>
              <w:rPr>
                <w:b/>
                <w:sz w:val="24"/>
                <w:szCs w:val="24"/>
              </w:rPr>
            </w:pPr>
          </w:p>
        </w:tc>
        <w:tc>
          <w:tcPr>
            <w:tcW w:w="1208" w:type="dxa"/>
            <w:vMerge/>
            <w:hideMark/>
          </w:tcPr>
          <w:p w:rsidR="007F5051" w:rsidRPr="007F5051" w:rsidRDefault="007F5051" w:rsidP="007F5051">
            <w:pPr>
              <w:jc w:val="center"/>
              <w:rPr>
                <w:b/>
                <w:sz w:val="24"/>
                <w:szCs w:val="24"/>
              </w:rPr>
            </w:pPr>
          </w:p>
        </w:tc>
        <w:tc>
          <w:tcPr>
            <w:tcW w:w="1202" w:type="dxa"/>
            <w:vMerge/>
            <w:hideMark/>
          </w:tcPr>
          <w:p w:rsidR="007F5051" w:rsidRPr="007F5051" w:rsidRDefault="007F5051" w:rsidP="007F5051">
            <w:pPr>
              <w:jc w:val="center"/>
              <w:rPr>
                <w:b/>
                <w:sz w:val="24"/>
                <w:szCs w:val="24"/>
              </w:rPr>
            </w:pPr>
          </w:p>
        </w:tc>
        <w:tc>
          <w:tcPr>
            <w:tcW w:w="1701" w:type="dxa"/>
            <w:vMerge/>
            <w:hideMark/>
          </w:tcPr>
          <w:p w:rsidR="007F5051" w:rsidRPr="007F5051" w:rsidRDefault="007F5051" w:rsidP="007F5051">
            <w:pPr>
              <w:jc w:val="center"/>
              <w:rPr>
                <w:b/>
                <w:sz w:val="24"/>
                <w:szCs w:val="24"/>
              </w:rPr>
            </w:pPr>
          </w:p>
        </w:tc>
        <w:tc>
          <w:tcPr>
            <w:tcW w:w="1236" w:type="dxa"/>
            <w:vMerge/>
            <w:hideMark/>
          </w:tcPr>
          <w:p w:rsidR="007F5051" w:rsidRPr="007F5051" w:rsidRDefault="007F5051" w:rsidP="007F5051">
            <w:pPr>
              <w:jc w:val="center"/>
              <w:rPr>
                <w:b/>
                <w:sz w:val="24"/>
                <w:szCs w:val="24"/>
              </w:rPr>
            </w:pPr>
          </w:p>
        </w:tc>
        <w:tc>
          <w:tcPr>
            <w:tcW w:w="1116" w:type="dxa"/>
            <w:hideMark/>
          </w:tcPr>
          <w:p w:rsidR="007F5051" w:rsidRPr="007F5051" w:rsidRDefault="007F5051" w:rsidP="007F5051">
            <w:pPr>
              <w:jc w:val="center"/>
              <w:rPr>
                <w:b/>
                <w:sz w:val="24"/>
                <w:szCs w:val="24"/>
              </w:rPr>
            </w:pPr>
            <w:r w:rsidRPr="007F5051">
              <w:rPr>
                <w:b/>
                <w:sz w:val="24"/>
                <w:szCs w:val="24"/>
              </w:rPr>
              <w:t>2014           год</w:t>
            </w:r>
          </w:p>
        </w:tc>
        <w:tc>
          <w:tcPr>
            <w:tcW w:w="1116" w:type="dxa"/>
            <w:hideMark/>
          </w:tcPr>
          <w:p w:rsidR="007F5051" w:rsidRPr="007F5051" w:rsidRDefault="007F5051" w:rsidP="007F5051">
            <w:pPr>
              <w:jc w:val="center"/>
              <w:rPr>
                <w:b/>
                <w:sz w:val="24"/>
                <w:szCs w:val="24"/>
              </w:rPr>
            </w:pPr>
            <w:r w:rsidRPr="007F5051">
              <w:rPr>
                <w:b/>
                <w:sz w:val="24"/>
                <w:szCs w:val="24"/>
              </w:rPr>
              <w:t>2015             год</w:t>
            </w:r>
          </w:p>
        </w:tc>
        <w:tc>
          <w:tcPr>
            <w:tcW w:w="1116" w:type="dxa"/>
            <w:hideMark/>
          </w:tcPr>
          <w:p w:rsidR="007F5051" w:rsidRPr="007F5051" w:rsidRDefault="007F5051" w:rsidP="007F5051">
            <w:pPr>
              <w:jc w:val="center"/>
              <w:rPr>
                <w:b/>
                <w:sz w:val="24"/>
                <w:szCs w:val="24"/>
              </w:rPr>
            </w:pPr>
            <w:r w:rsidRPr="007F5051">
              <w:rPr>
                <w:b/>
                <w:sz w:val="24"/>
                <w:szCs w:val="24"/>
              </w:rPr>
              <w:t>2016         год</w:t>
            </w:r>
          </w:p>
        </w:tc>
        <w:tc>
          <w:tcPr>
            <w:tcW w:w="1080" w:type="dxa"/>
            <w:hideMark/>
          </w:tcPr>
          <w:p w:rsidR="007F5051" w:rsidRPr="007F5051" w:rsidRDefault="007F5051" w:rsidP="007F5051">
            <w:pPr>
              <w:jc w:val="center"/>
              <w:rPr>
                <w:b/>
                <w:sz w:val="24"/>
                <w:szCs w:val="24"/>
              </w:rPr>
            </w:pPr>
            <w:r w:rsidRPr="007F5051">
              <w:rPr>
                <w:b/>
                <w:sz w:val="24"/>
                <w:szCs w:val="24"/>
              </w:rPr>
              <w:t>2017          год</w:t>
            </w:r>
          </w:p>
        </w:tc>
        <w:tc>
          <w:tcPr>
            <w:tcW w:w="1080" w:type="dxa"/>
            <w:hideMark/>
          </w:tcPr>
          <w:p w:rsidR="007F5051" w:rsidRPr="007F5051" w:rsidRDefault="007F5051" w:rsidP="007F5051">
            <w:pPr>
              <w:jc w:val="center"/>
              <w:rPr>
                <w:b/>
                <w:sz w:val="24"/>
                <w:szCs w:val="24"/>
              </w:rPr>
            </w:pPr>
            <w:r w:rsidRPr="007F5051">
              <w:rPr>
                <w:b/>
                <w:sz w:val="24"/>
                <w:szCs w:val="24"/>
              </w:rPr>
              <w:t>2018          год</w:t>
            </w:r>
          </w:p>
        </w:tc>
        <w:tc>
          <w:tcPr>
            <w:tcW w:w="1116" w:type="dxa"/>
            <w:hideMark/>
          </w:tcPr>
          <w:p w:rsidR="007F5051" w:rsidRPr="007F5051" w:rsidRDefault="007F5051" w:rsidP="007F5051">
            <w:pPr>
              <w:jc w:val="center"/>
              <w:rPr>
                <w:b/>
                <w:sz w:val="24"/>
                <w:szCs w:val="24"/>
              </w:rPr>
            </w:pPr>
            <w:r w:rsidRPr="007F5051">
              <w:rPr>
                <w:b/>
                <w:sz w:val="24"/>
                <w:szCs w:val="24"/>
              </w:rPr>
              <w:t>2019          год</w:t>
            </w:r>
          </w:p>
        </w:tc>
        <w:tc>
          <w:tcPr>
            <w:tcW w:w="894" w:type="dxa"/>
            <w:hideMark/>
          </w:tcPr>
          <w:p w:rsidR="007F5051" w:rsidRPr="007F5051" w:rsidRDefault="007F5051" w:rsidP="007F5051">
            <w:pPr>
              <w:jc w:val="center"/>
              <w:rPr>
                <w:b/>
                <w:sz w:val="24"/>
                <w:szCs w:val="24"/>
              </w:rPr>
            </w:pPr>
            <w:r w:rsidRPr="007F5051">
              <w:rPr>
                <w:b/>
                <w:sz w:val="24"/>
                <w:szCs w:val="24"/>
              </w:rPr>
              <w:t>2020           год</w:t>
            </w:r>
          </w:p>
        </w:tc>
      </w:tr>
      <w:tr w:rsidR="007F5051" w:rsidRPr="00A0216F" w:rsidTr="007F5051">
        <w:trPr>
          <w:trHeight w:val="345"/>
        </w:trPr>
        <w:tc>
          <w:tcPr>
            <w:tcW w:w="1046" w:type="dxa"/>
            <w:gridSpan w:val="2"/>
            <w:hideMark/>
          </w:tcPr>
          <w:p w:rsidR="007F5051" w:rsidRPr="007F5051" w:rsidRDefault="007F5051" w:rsidP="007F5051">
            <w:pPr>
              <w:jc w:val="center"/>
              <w:rPr>
                <w:b/>
                <w:sz w:val="24"/>
                <w:szCs w:val="24"/>
              </w:rPr>
            </w:pPr>
            <w:r w:rsidRPr="007F5051">
              <w:rPr>
                <w:b/>
                <w:sz w:val="24"/>
                <w:szCs w:val="24"/>
              </w:rPr>
              <w:t>2</w:t>
            </w:r>
          </w:p>
        </w:tc>
        <w:tc>
          <w:tcPr>
            <w:tcW w:w="1115" w:type="dxa"/>
            <w:hideMark/>
          </w:tcPr>
          <w:p w:rsidR="007F5051" w:rsidRPr="007F5051" w:rsidRDefault="007F5051" w:rsidP="007F5051">
            <w:pPr>
              <w:jc w:val="center"/>
              <w:rPr>
                <w:b/>
                <w:sz w:val="24"/>
                <w:szCs w:val="24"/>
              </w:rPr>
            </w:pPr>
            <w:r w:rsidRPr="007F5051">
              <w:rPr>
                <w:b/>
                <w:sz w:val="24"/>
                <w:szCs w:val="24"/>
              </w:rPr>
              <w:t>3</w:t>
            </w:r>
          </w:p>
        </w:tc>
        <w:tc>
          <w:tcPr>
            <w:tcW w:w="1208" w:type="dxa"/>
            <w:noWrap/>
            <w:hideMark/>
          </w:tcPr>
          <w:p w:rsidR="007F5051" w:rsidRPr="007F5051" w:rsidRDefault="007F5051" w:rsidP="007F5051">
            <w:pPr>
              <w:jc w:val="center"/>
              <w:rPr>
                <w:b/>
                <w:sz w:val="24"/>
                <w:szCs w:val="24"/>
              </w:rPr>
            </w:pPr>
            <w:r w:rsidRPr="007F5051">
              <w:rPr>
                <w:b/>
                <w:sz w:val="24"/>
                <w:szCs w:val="24"/>
              </w:rPr>
              <w:t>4</w:t>
            </w:r>
          </w:p>
        </w:tc>
        <w:tc>
          <w:tcPr>
            <w:tcW w:w="1202" w:type="dxa"/>
            <w:hideMark/>
          </w:tcPr>
          <w:p w:rsidR="007F5051" w:rsidRPr="007F5051" w:rsidRDefault="007F5051" w:rsidP="007F5051">
            <w:pPr>
              <w:jc w:val="center"/>
              <w:rPr>
                <w:b/>
                <w:sz w:val="24"/>
                <w:szCs w:val="24"/>
              </w:rPr>
            </w:pPr>
            <w:r w:rsidRPr="007F5051">
              <w:rPr>
                <w:b/>
                <w:sz w:val="24"/>
                <w:szCs w:val="24"/>
              </w:rPr>
              <w:t>5</w:t>
            </w:r>
          </w:p>
        </w:tc>
        <w:tc>
          <w:tcPr>
            <w:tcW w:w="1701" w:type="dxa"/>
            <w:hideMark/>
          </w:tcPr>
          <w:p w:rsidR="007F5051" w:rsidRPr="007F5051" w:rsidRDefault="007F5051" w:rsidP="007F5051">
            <w:pPr>
              <w:jc w:val="center"/>
              <w:rPr>
                <w:b/>
                <w:sz w:val="24"/>
                <w:szCs w:val="24"/>
              </w:rPr>
            </w:pPr>
            <w:r w:rsidRPr="007F5051">
              <w:rPr>
                <w:b/>
                <w:sz w:val="24"/>
                <w:szCs w:val="24"/>
              </w:rPr>
              <w:t>6</w:t>
            </w:r>
          </w:p>
        </w:tc>
        <w:tc>
          <w:tcPr>
            <w:tcW w:w="1236" w:type="dxa"/>
            <w:noWrap/>
            <w:hideMark/>
          </w:tcPr>
          <w:p w:rsidR="007F5051" w:rsidRPr="007F5051" w:rsidRDefault="007F5051" w:rsidP="007F5051">
            <w:pPr>
              <w:jc w:val="center"/>
              <w:rPr>
                <w:b/>
                <w:sz w:val="24"/>
                <w:szCs w:val="24"/>
              </w:rPr>
            </w:pPr>
            <w:r w:rsidRPr="007F5051">
              <w:rPr>
                <w:b/>
                <w:sz w:val="24"/>
                <w:szCs w:val="24"/>
              </w:rPr>
              <w:t>7</w:t>
            </w:r>
          </w:p>
        </w:tc>
        <w:tc>
          <w:tcPr>
            <w:tcW w:w="1116" w:type="dxa"/>
            <w:hideMark/>
          </w:tcPr>
          <w:p w:rsidR="007F5051" w:rsidRPr="007F5051" w:rsidRDefault="007F5051" w:rsidP="007F5051">
            <w:pPr>
              <w:jc w:val="center"/>
              <w:rPr>
                <w:b/>
                <w:sz w:val="24"/>
                <w:szCs w:val="24"/>
              </w:rPr>
            </w:pPr>
            <w:r w:rsidRPr="007F5051">
              <w:rPr>
                <w:b/>
                <w:sz w:val="24"/>
                <w:szCs w:val="24"/>
              </w:rPr>
              <w:t>8</w:t>
            </w:r>
          </w:p>
        </w:tc>
        <w:tc>
          <w:tcPr>
            <w:tcW w:w="1116" w:type="dxa"/>
            <w:hideMark/>
          </w:tcPr>
          <w:p w:rsidR="007F5051" w:rsidRPr="007F5051" w:rsidRDefault="007F5051" w:rsidP="007F5051">
            <w:pPr>
              <w:jc w:val="center"/>
              <w:rPr>
                <w:b/>
                <w:sz w:val="24"/>
                <w:szCs w:val="24"/>
              </w:rPr>
            </w:pPr>
            <w:r w:rsidRPr="007F5051">
              <w:rPr>
                <w:b/>
                <w:sz w:val="24"/>
                <w:szCs w:val="24"/>
              </w:rPr>
              <w:t>9</w:t>
            </w:r>
          </w:p>
        </w:tc>
        <w:tc>
          <w:tcPr>
            <w:tcW w:w="1116" w:type="dxa"/>
            <w:noWrap/>
            <w:hideMark/>
          </w:tcPr>
          <w:p w:rsidR="007F5051" w:rsidRPr="007F5051" w:rsidRDefault="007F5051" w:rsidP="007F5051">
            <w:pPr>
              <w:jc w:val="center"/>
              <w:rPr>
                <w:b/>
                <w:sz w:val="24"/>
                <w:szCs w:val="24"/>
              </w:rPr>
            </w:pPr>
            <w:r w:rsidRPr="007F5051">
              <w:rPr>
                <w:b/>
                <w:sz w:val="24"/>
                <w:szCs w:val="24"/>
              </w:rPr>
              <w:t>10</w:t>
            </w:r>
          </w:p>
        </w:tc>
        <w:tc>
          <w:tcPr>
            <w:tcW w:w="1080" w:type="dxa"/>
            <w:hideMark/>
          </w:tcPr>
          <w:p w:rsidR="007F5051" w:rsidRPr="007F5051" w:rsidRDefault="007F5051" w:rsidP="007F5051">
            <w:pPr>
              <w:jc w:val="center"/>
              <w:rPr>
                <w:b/>
                <w:sz w:val="24"/>
                <w:szCs w:val="24"/>
              </w:rPr>
            </w:pPr>
            <w:r w:rsidRPr="007F5051">
              <w:rPr>
                <w:b/>
                <w:sz w:val="24"/>
                <w:szCs w:val="24"/>
              </w:rPr>
              <w:t>11</w:t>
            </w:r>
          </w:p>
        </w:tc>
        <w:tc>
          <w:tcPr>
            <w:tcW w:w="1080" w:type="dxa"/>
            <w:hideMark/>
          </w:tcPr>
          <w:p w:rsidR="007F5051" w:rsidRPr="007F5051" w:rsidRDefault="007F5051" w:rsidP="007F5051">
            <w:pPr>
              <w:jc w:val="center"/>
              <w:rPr>
                <w:b/>
                <w:sz w:val="24"/>
                <w:szCs w:val="24"/>
              </w:rPr>
            </w:pPr>
            <w:r w:rsidRPr="007F5051">
              <w:rPr>
                <w:b/>
                <w:sz w:val="24"/>
                <w:szCs w:val="24"/>
              </w:rPr>
              <w:t>12</w:t>
            </w:r>
          </w:p>
        </w:tc>
        <w:tc>
          <w:tcPr>
            <w:tcW w:w="1116" w:type="dxa"/>
            <w:noWrap/>
            <w:hideMark/>
          </w:tcPr>
          <w:p w:rsidR="007F5051" w:rsidRPr="007F5051" w:rsidRDefault="007F5051" w:rsidP="007F5051">
            <w:pPr>
              <w:jc w:val="center"/>
              <w:rPr>
                <w:b/>
                <w:sz w:val="24"/>
                <w:szCs w:val="24"/>
              </w:rPr>
            </w:pPr>
            <w:r w:rsidRPr="007F5051">
              <w:rPr>
                <w:b/>
                <w:sz w:val="24"/>
                <w:szCs w:val="24"/>
              </w:rPr>
              <w:t>13</w:t>
            </w:r>
          </w:p>
        </w:tc>
        <w:tc>
          <w:tcPr>
            <w:tcW w:w="894" w:type="dxa"/>
            <w:hideMark/>
          </w:tcPr>
          <w:p w:rsidR="007F5051" w:rsidRPr="007F5051" w:rsidRDefault="007F5051" w:rsidP="007F5051">
            <w:pPr>
              <w:jc w:val="center"/>
              <w:rPr>
                <w:b/>
                <w:sz w:val="24"/>
                <w:szCs w:val="24"/>
              </w:rPr>
            </w:pPr>
            <w:r w:rsidRPr="007F5051">
              <w:rPr>
                <w:b/>
                <w:sz w:val="24"/>
                <w:szCs w:val="24"/>
              </w:rPr>
              <w:t>14</w:t>
            </w:r>
          </w:p>
        </w:tc>
      </w:tr>
      <w:tr w:rsidR="007F5051" w:rsidRPr="00A0216F" w:rsidTr="007F5051">
        <w:trPr>
          <w:trHeight w:val="300"/>
        </w:trPr>
        <w:tc>
          <w:tcPr>
            <w:tcW w:w="15026" w:type="dxa"/>
            <w:gridSpan w:val="14"/>
          </w:tcPr>
          <w:p w:rsidR="007F5051" w:rsidRDefault="007F5051" w:rsidP="007F5051">
            <w:pPr>
              <w:jc w:val="center"/>
              <w:rPr>
                <w:b/>
                <w:sz w:val="24"/>
                <w:szCs w:val="24"/>
              </w:rPr>
            </w:pPr>
            <w:r w:rsidRPr="007F5051">
              <w:rPr>
                <w:b/>
                <w:sz w:val="24"/>
                <w:szCs w:val="24"/>
              </w:rPr>
              <w:t>Цель: создание условий, ориентирующих граждан на здоровый образ жизни, в том числе на занятия физической культ</w:t>
            </w:r>
            <w:r>
              <w:rPr>
                <w:b/>
                <w:sz w:val="24"/>
                <w:szCs w:val="24"/>
              </w:rPr>
              <w:t>у</w:t>
            </w:r>
            <w:r w:rsidRPr="007F5051">
              <w:rPr>
                <w:b/>
                <w:sz w:val="24"/>
                <w:szCs w:val="24"/>
              </w:rPr>
              <w:t>рой и спортом,</w:t>
            </w:r>
          </w:p>
          <w:p w:rsidR="007F5051" w:rsidRDefault="007F5051" w:rsidP="007F5051">
            <w:pPr>
              <w:jc w:val="center"/>
              <w:rPr>
                <w:b/>
                <w:sz w:val="24"/>
                <w:szCs w:val="24"/>
              </w:rPr>
            </w:pPr>
            <w:r w:rsidRPr="007F5051">
              <w:rPr>
                <w:b/>
                <w:sz w:val="24"/>
                <w:szCs w:val="24"/>
              </w:rPr>
              <w:t>развитие спортивной инфраструктуры, обеспечение комплексной безопасности и комфортных условий в учреждениях спорта</w:t>
            </w:r>
          </w:p>
          <w:p w:rsidR="007F5051" w:rsidRPr="007F5051" w:rsidRDefault="007F5051" w:rsidP="007F5051">
            <w:pPr>
              <w:jc w:val="center"/>
              <w:rPr>
                <w:b/>
                <w:sz w:val="24"/>
                <w:szCs w:val="24"/>
              </w:rPr>
            </w:pPr>
            <w:r w:rsidRPr="007F5051">
              <w:rPr>
                <w:b/>
                <w:sz w:val="24"/>
                <w:szCs w:val="24"/>
              </w:rPr>
              <w:t>вНижневартовском районе в 2014−2020 годах</w:t>
            </w:r>
          </w:p>
        </w:tc>
      </w:tr>
      <w:tr w:rsidR="007F5051" w:rsidRPr="00A0216F" w:rsidTr="007F5051">
        <w:trPr>
          <w:trHeight w:val="300"/>
        </w:trPr>
        <w:tc>
          <w:tcPr>
            <w:tcW w:w="15026" w:type="dxa"/>
            <w:gridSpan w:val="14"/>
          </w:tcPr>
          <w:p w:rsidR="007F5051" w:rsidRPr="007F5051" w:rsidRDefault="007F5051" w:rsidP="007F5051">
            <w:pPr>
              <w:jc w:val="center"/>
              <w:rPr>
                <w:b/>
                <w:sz w:val="24"/>
                <w:szCs w:val="24"/>
              </w:rPr>
            </w:pPr>
            <w:r w:rsidRPr="007F5051">
              <w:rPr>
                <w:b/>
                <w:sz w:val="24"/>
                <w:szCs w:val="24"/>
              </w:rPr>
              <w:t>Задача 1. Развитие массовой физической культуры и спорта, спортивной инфраструктуры, обеспечение комплексной безопасности</w:t>
            </w:r>
          </w:p>
        </w:tc>
      </w:tr>
      <w:tr w:rsidR="007F5051" w:rsidRPr="00A0216F" w:rsidTr="007F5051">
        <w:trPr>
          <w:trHeight w:val="300"/>
        </w:trPr>
        <w:tc>
          <w:tcPr>
            <w:tcW w:w="15026" w:type="dxa"/>
            <w:gridSpan w:val="14"/>
          </w:tcPr>
          <w:p w:rsidR="007F5051" w:rsidRPr="007F5051" w:rsidRDefault="007F5051" w:rsidP="007F5051">
            <w:pPr>
              <w:jc w:val="center"/>
              <w:rPr>
                <w:b/>
                <w:sz w:val="24"/>
                <w:szCs w:val="24"/>
              </w:rPr>
            </w:pPr>
            <w:r w:rsidRPr="007F5051">
              <w:rPr>
                <w:b/>
                <w:sz w:val="24"/>
                <w:szCs w:val="24"/>
              </w:rPr>
              <w:t>и комфортных условий в учреждениях спорта, пропаганда здорового образа жизни</w:t>
            </w:r>
          </w:p>
        </w:tc>
      </w:tr>
      <w:tr w:rsidR="007F5051" w:rsidRPr="00A0216F" w:rsidTr="001200E6">
        <w:trPr>
          <w:trHeight w:val="345"/>
        </w:trPr>
        <w:tc>
          <w:tcPr>
            <w:tcW w:w="1046" w:type="dxa"/>
            <w:gridSpan w:val="2"/>
            <w:vMerge w:val="restart"/>
            <w:hideMark/>
          </w:tcPr>
          <w:p w:rsidR="007F5051" w:rsidRPr="00A0216F" w:rsidRDefault="007F5051" w:rsidP="007F5051">
            <w:pPr>
              <w:jc w:val="center"/>
              <w:rPr>
                <w:sz w:val="24"/>
                <w:szCs w:val="24"/>
              </w:rPr>
            </w:pPr>
            <w:r w:rsidRPr="00A0216F">
              <w:rPr>
                <w:sz w:val="24"/>
                <w:szCs w:val="24"/>
              </w:rPr>
              <w:t>1.1.</w:t>
            </w:r>
          </w:p>
        </w:tc>
        <w:tc>
          <w:tcPr>
            <w:tcW w:w="1115" w:type="dxa"/>
            <w:vMerge w:val="restart"/>
            <w:hideMark/>
          </w:tcPr>
          <w:p w:rsidR="007F5051" w:rsidRPr="00A0216F" w:rsidRDefault="007F5051" w:rsidP="007F5051">
            <w:pPr>
              <w:jc w:val="both"/>
              <w:rPr>
                <w:sz w:val="24"/>
                <w:szCs w:val="24"/>
              </w:rPr>
            </w:pPr>
            <w:r w:rsidRPr="00A0216F">
              <w:rPr>
                <w:sz w:val="24"/>
                <w:szCs w:val="24"/>
              </w:rPr>
              <w:t>Мер</w:t>
            </w:r>
            <w:r w:rsidRPr="00A0216F">
              <w:rPr>
                <w:sz w:val="24"/>
                <w:szCs w:val="24"/>
              </w:rPr>
              <w:t>о</w:t>
            </w:r>
            <w:r w:rsidRPr="00A0216F">
              <w:rPr>
                <w:sz w:val="24"/>
                <w:szCs w:val="24"/>
              </w:rPr>
              <w:t>приятие по ра</w:t>
            </w:r>
            <w:r w:rsidRPr="00A0216F">
              <w:rPr>
                <w:sz w:val="24"/>
                <w:szCs w:val="24"/>
              </w:rPr>
              <w:t>з</w:t>
            </w:r>
            <w:r w:rsidRPr="00A0216F">
              <w:rPr>
                <w:sz w:val="24"/>
                <w:szCs w:val="24"/>
              </w:rPr>
              <w:t>витию масс</w:t>
            </w:r>
            <w:r w:rsidRPr="00A0216F">
              <w:rPr>
                <w:sz w:val="24"/>
                <w:szCs w:val="24"/>
              </w:rPr>
              <w:t>о</w:t>
            </w:r>
            <w:r w:rsidRPr="00A0216F">
              <w:rPr>
                <w:sz w:val="24"/>
                <w:szCs w:val="24"/>
              </w:rPr>
              <w:t>вой ф</w:t>
            </w:r>
            <w:r w:rsidRPr="00A0216F">
              <w:rPr>
                <w:sz w:val="24"/>
                <w:szCs w:val="24"/>
              </w:rPr>
              <w:t>и</w:t>
            </w:r>
            <w:r w:rsidRPr="00A0216F">
              <w:rPr>
                <w:sz w:val="24"/>
                <w:szCs w:val="24"/>
              </w:rPr>
              <w:t>зич</w:t>
            </w:r>
            <w:r w:rsidRPr="00A0216F">
              <w:rPr>
                <w:sz w:val="24"/>
                <w:szCs w:val="24"/>
              </w:rPr>
              <w:t>е</w:t>
            </w:r>
            <w:r w:rsidRPr="00A0216F">
              <w:rPr>
                <w:sz w:val="24"/>
                <w:szCs w:val="24"/>
              </w:rPr>
              <w:t>ской культ</w:t>
            </w:r>
            <w:r w:rsidRPr="00A0216F">
              <w:rPr>
                <w:sz w:val="24"/>
                <w:szCs w:val="24"/>
              </w:rPr>
              <w:t>у</w:t>
            </w:r>
            <w:r w:rsidRPr="00A0216F">
              <w:rPr>
                <w:sz w:val="24"/>
                <w:szCs w:val="24"/>
              </w:rPr>
              <w:lastRenderedPageBreak/>
              <w:t>ры и спорта</w:t>
            </w:r>
          </w:p>
        </w:tc>
        <w:tc>
          <w:tcPr>
            <w:tcW w:w="1208" w:type="dxa"/>
            <w:vMerge w:val="restart"/>
            <w:hideMark/>
          </w:tcPr>
          <w:p w:rsidR="007F5051" w:rsidRPr="00A0216F" w:rsidRDefault="007F5051" w:rsidP="009C04F4">
            <w:pPr>
              <w:jc w:val="both"/>
              <w:rPr>
                <w:sz w:val="24"/>
                <w:szCs w:val="24"/>
              </w:rPr>
            </w:pPr>
            <w:r w:rsidRPr="00A0216F">
              <w:rPr>
                <w:sz w:val="24"/>
                <w:szCs w:val="24"/>
              </w:rPr>
              <w:lastRenderedPageBreak/>
              <w:t>отдел по физич</w:t>
            </w:r>
            <w:r w:rsidRPr="00A0216F">
              <w:rPr>
                <w:sz w:val="24"/>
                <w:szCs w:val="24"/>
              </w:rPr>
              <w:t>е</w:t>
            </w:r>
            <w:r w:rsidRPr="00A0216F">
              <w:rPr>
                <w:sz w:val="24"/>
                <w:szCs w:val="24"/>
              </w:rPr>
              <w:t>ской культуре и спорту админ</w:t>
            </w:r>
            <w:r w:rsidRPr="00A0216F">
              <w:rPr>
                <w:sz w:val="24"/>
                <w:szCs w:val="24"/>
              </w:rPr>
              <w:t>и</w:t>
            </w:r>
            <w:r w:rsidRPr="00A0216F">
              <w:rPr>
                <w:sz w:val="24"/>
                <w:szCs w:val="24"/>
              </w:rPr>
              <w:t>страции ра</w:t>
            </w:r>
            <w:r w:rsidRPr="00A0216F">
              <w:rPr>
                <w:sz w:val="24"/>
                <w:szCs w:val="24"/>
              </w:rPr>
              <w:t>й</w:t>
            </w:r>
            <w:r w:rsidRPr="00A0216F">
              <w:rPr>
                <w:sz w:val="24"/>
                <w:szCs w:val="24"/>
              </w:rPr>
              <w:t>о</w:t>
            </w:r>
            <w:r>
              <w:rPr>
                <w:sz w:val="24"/>
                <w:szCs w:val="24"/>
              </w:rPr>
              <w:t>на/му-</w:t>
            </w:r>
            <w:r>
              <w:rPr>
                <w:sz w:val="24"/>
                <w:szCs w:val="24"/>
              </w:rPr>
              <w:lastRenderedPageBreak/>
              <w:t>ни</w:t>
            </w:r>
            <w:r w:rsidRPr="00A0216F">
              <w:rPr>
                <w:sz w:val="24"/>
                <w:szCs w:val="24"/>
              </w:rPr>
              <w:t>ц</w:t>
            </w:r>
            <w:r w:rsidRPr="00A0216F">
              <w:rPr>
                <w:sz w:val="24"/>
                <w:szCs w:val="24"/>
              </w:rPr>
              <w:t>и</w:t>
            </w:r>
            <w:r w:rsidRPr="00A0216F">
              <w:rPr>
                <w:sz w:val="24"/>
                <w:szCs w:val="24"/>
              </w:rPr>
              <w:t>пальное автоно</w:t>
            </w:r>
            <w:r w:rsidRPr="00A0216F">
              <w:rPr>
                <w:sz w:val="24"/>
                <w:szCs w:val="24"/>
              </w:rPr>
              <w:t>м</w:t>
            </w:r>
            <w:r w:rsidRPr="00A0216F">
              <w:rPr>
                <w:sz w:val="24"/>
                <w:szCs w:val="24"/>
              </w:rPr>
              <w:t>ное обр</w:t>
            </w:r>
            <w:r w:rsidRPr="00A0216F">
              <w:rPr>
                <w:sz w:val="24"/>
                <w:szCs w:val="24"/>
              </w:rPr>
              <w:t>а</w:t>
            </w:r>
            <w:r w:rsidRPr="00A0216F">
              <w:rPr>
                <w:sz w:val="24"/>
                <w:szCs w:val="24"/>
              </w:rPr>
              <w:t>зов</w:t>
            </w:r>
            <w:r w:rsidRPr="00A0216F">
              <w:rPr>
                <w:sz w:val="24"/>
                <w:szCs w:val="24"/>
              </w:rPr>
              <w:t>а</w:t>
            </w:r>
            <w:r w:rsidRPr="00A0216F">
              <w:rPr>
                <w:sz w:val="24"/>
                <w:szCs w:val="24"/>
              </w:rPr>
              <w:t>тельное учрежд</w:t>
            </w:r>
            <w:r w:rsidRPr="00A0216F">
              <w:rPr>
                <w:sz w:val="24"/>
                <w:szCs w:val="24"/>
              </w:rPr>
              <w:t>е</w:t>
            </w:r>
            <w:r w:rsidRPr="00A0216F">
              <w:rPr>
                <w:sz w:val="24"/>
                <w:szCs w:val="24"/>
              </w:rPr>
              <w:t>ние д</w:t>
            </w:r>
            <w:r w:rsidRPr="00A0216F">
              <w:rPr>
                <w:sz w:val="24"/>
                <w:szCs w:val="24"/>
              </w:rPr>
              <w:t>о</w:t>
            </w:r>
            <w:r w:rsidRPr="00A0216F">
              <w:rPr>
                <w:sz w:val="24"/>
                <w:szCs w:val="24"/>
              </w:rPr>
              <w:t>полн</w:t>
            </w:r>
            <w:r w:rsidRPr="00A0216F">
              <w:rPr>
                <w:sz w:val="24"/>
                <w:szCs w:val="24"/>
              </w:rPr>
              <w:t>и</w:t>
            </w:r>
            <w:r w:rsidRPr="00A0216F">
              <w:rPr>
                <w:sz w:val="24"/>
                <w:szCs w:val="24"/>
              </w:rPr>
              <w:t>тельного образ</w:t>
            </w:r>
            <w:r w:rsidRPr="00A0216F">
              <w:rPr>
                <w:sz w:val="24"/>
                <w:szCs w:val="24"/>
              </w:rPr>
              <w:t>о</w:t>
            </w:r>
            <w:r w:rsidRPr="00A0216F">
              <w:rPr>
                <w:sz w:val="24"/>
                <w:szCs w:val="24"/>
              </w:rPr>
              <w:t>вания  «Сп</w:t>
            </w:r>
            <w:r w:rsidRPr="00A0216F">
              <w:rPr>
                <w:sz w:val="24"/>
                <w:szCs w:val="24"/>
              </w:rPr>
              <w:t>е</w:t>
            </w:r>
            <w:r w:rsidRPr="00A0216F">
              <w:rPr>
                <w:sz w:val="24"/>
                <w:szCs w:val="24"/>
              </w:rPr>
              <w:t>циализ</w:t>
            </w:r>
            <w:r w:rsidRPr="00A0216F">
              <w:rPr>
                <w:sz w:val="24"/>
                <w:szCs w:val="24"/>
              </w:rPr>
              <w:t>и</w:t>
            </w:r>
            <w:r w:rsidRPr="00A0216F">
              <w:rPr>
                <w:sz w:val="24"/>
                <w:szCs w:val="24"/>
              </w:rPr>
              <w:t>рованная детско-юнош</w:t>
            </w:r>
            <w:r w:rsidRPr="00A0216F">
              <w:rPr>
                <w:sz w:val="24"/>
                <w:szCs w:val="24"/>
              </w:rPr>
              <w:t>е</w:t>
            </w:r>
            <w:r w:rsidRPr="00A0216F">
              <w:rPr>
                <w:sz w:val="24"/>
                <w:szCs w:val="24"/>
              </w:rPr>
              <w:t>ская спорти</w:t>
            </w:r>
            <w:r w:rsidRPr="00A0216F">
              <w:rPr>
                <w:sz w:val="24"/>
                <w:szCs w:val="24"/>
              </w:rPr>
              <w:t>в</w:t>
            </w:r>
            <w:r w:rsidRPr="00A0216F">
              <w:rPr>
                <w:sz w:val="24"/>
                <w:szCs w:val="24"/>
              </w:rPr>
              <w:t>ная шк</w:t>
            </w:r>
            <w:r w:rsidRPr="00A0216F">
              <w:rPr>
                <w:sz w:val="24"/>
                <w:szCs w:val="24"/>
              </w:rPr>
              <w:t>о</w:t>
            </w:r>
            <w:r w:rsidRPr="00A0216F">
              <w:rPr>
                <w:sz w:val="24"/>
                <w:szCs w:val="24"/>
              </w:rPr>
              <w:t>ла оли</w:t>
            </w:r>
            <w:r w:rsidRPr="00A0216F">
              <w:rPr>
                <w:sz w:val="24"/>
                <w:szCs w:val="24"/>
              </w:rPr>
              <w:t>м</w:t>
            </w:r>
            <w:r w:rsidRPr="00A0216F">
              <w:rPr>
                <w:sz w:val="24"/>
                <w:szCs w:val="24"/>
              </w:rPr>
              <w:t>пийского резерва Нижн</w:t>
            </w:r>
            <w:r w:rsidRPr="00A0216F">
              <w:rPr>
                <w:sz w:val="24"/>
                <w:szCs w:val="24"/>
              </w:rPr>
              <w:t>е</w:t>
            </w:r>
            <w:r w:rsidRPr="00A0216F">
              <w:rPr>
                <w:sz w:val="24"/>
                <w:szCs w:val="24"/>
              </w:rPr>
              <w:t>варто</w:t>
            </w:r>
            <w:r w:rsidRPr="00A0216F">
              <w:rPr>
                <w:sz w:val="24"/>
                <w:szCs w:val="24"/>
              </w:rPr>
              <w:t>в</w:t>
            </w:r>
            <w:r w:rsidRPr="00A0216F">
              <w:rPr>
                <w:sz w:val="24"/>
                <w:szCs w:val="24"/>
              </w:rPr>
              <w:t>ского района»; муниц</w:t>
            </w:r>
            <w:r w:rsidRPr="00A0216F">
              <w:rPr>
                <w:sz w:val="24"/>
                <w:szCs w:val="24"/>
              </w:rPr>
              <w:t>и</w:t>
            </w:r>
            <w:r w:rsidRPr="00A0216F">
              <w:rPr>
                <w:sz w:val="24"/>
                <w:szCs w:val="24"/>
              </w:rPr>
              <w:t>пальное автоно</w:t>
            </w:r>
            <w:r w:rsidRPr="00A0216F">
              <w:rPr>
                <w:sz w:val="24"/>
                <w:szCs w:val="24"/>
              </w:rPr>
              <w:t>м</w:t>
            </w:r>
            <w:r w:rsidRPr="00A0216F">
              <w:rPr>
                <w:sz w:val="24"/>
                <w:szCs w:val="24"/>
              </w:rPr>
              <w:t>ное обр</w:t>
            </w:r>
            <w:r w:rsidRPr="00A0216F">
              <w:rPr>
                <w:sz w:val="24"/>
                <w:szCs w:val="24"/>
              </w:rPr>
              <w:t>а</w:t>
            </w:r>
            <w:r w:rsidRPr="00A0216F">
              <w:rPr>
                <w:sz w:val="24"/>
                <w:szCs w:val="24"/>
              </w:rPr>
              <w:t>зов</w:t>
            </w:r>
            <w:r w:rsidRPr="00A0216F">
              <w:rPr>
                <w:sz w:val="24"/>
                <w:szCs w:val="24"/>
              </w:rPr>
              <w:t>а</w:t>
            </w:r>
            <w:r w:rsidRPr="00A0216F">
              <w:rPr>
                <w:sz w:val="24"/>
                <w:szCs w:val="24"/>
              </w:rPr>
              <w:t>тельное учрежд</w:t>
            </w:r>
            <w:r w:rsidRPr="00A0216F">
              <w:rPr>
                <w:sz w:val="24"/>
                <w:szCs w:val="24"/>
              </w:rPr>
              <w:t>е</w:t>
            </w:r>
            <w:r w:rsidRPr="00A0216F">
              <w:rPr>
                <w:sz w:val="24"/>
                <w:szCs w:val="24"/>
              </w:rPr>
              <w:t>ние д</w:t>
            </w:r>
            <w:r w:rsidRPr="00A0216F">
              <w:rPr>
                <w:sz w:val="24"/>
                <w:szCs w:val="24"/>
              </w:rPr>
              <w:t>о</w:t>
            </w:r>
            <w:r w:rsidRPr="00A0216F">
              <w:rPr>
                <w:sz w:val="24"/>
                <w:szCs w:val="24"/>
              </w:rPr>
              <w:t>полн</w:t>
            </w:r>
            <w:r w:rsidRPr="00A0216F">
              <w:rPr>
                <w:sz w:val="24"/>
                <w:szCs w:val="24"/>
              </w:rPr>
              <w:t>и</w:t>
            </w:r>
            <w:r w:rsidRPr="00A0216F">
              <w:rPr>
                <w:sz w:val="24"/>
                <w:szCs w:val="24"/>
              </w:rPr>
              <w:lastRenderedPageBreak/>
              <w:t>тельного образ</w:t>
            </w:r>
            <w:r w:rsidRPr="00A0216F">
              <w:rPr>
                <w:sz w:val="24"/>
                <w:szCs w:val="24"/>
              </w:rPr>
              <w:t>о</w:t>
            </w:r>
            <w:r w:rsidRPr="00A0216F">
              <w:rPr>
                <w:sz w:val="24"/>
                <w:szCs w:val="24"/>
              </w:rPr>
              <w:t>вания Нов</w:t>
            </w:r>
            <w:r w:rsidRPr="00A0216F">
              <w:rPr>
                <w:sz w:val="24"/>
                <w:szCs w:val="24"/>
              </w:rPr>
              <w:t>о</w:t>
            </w:r>
            <w:r w:rsidRPr="00A0216F">
              <w:rPr>
                <w:sz w:val="24"/>
                <w:szCs w:val="24"/>
              </w:rPr>
              <w:t>аганская детско-юнош</w:t>
            </w:r>
            <w:r w:rsidRPr="00A0216F">
              <w:rPr>
                <w:sz w:val="24"/>
                <w:szCs w:val="24"/>
              </w:rPr>
              <w:t>е</w:t>
            </w:r>
            <w:r w:rsidRPr="00A0216F">
              <w:rPr>
                <w:sz w:val="24"/>
                <w:szCs w:val="24"/>
              </w:rPr>
              <w:t>ская спорти</w:t>
            </w:r>
            <w:r w:rsidRPr="00A0216F">
              <w:rPr>
                <w:sz w:val="24"/>
                <w:szCs w:val="24"/>
              </w:rPr>
              <w:t>в</w:t>
            </w:r>
            <w:r w:rsidRPr="00A0216F">
              <w:rPr>
                <w:sz w:val="24"/>
                <w:szCs w:val="24"/>
              </w:rPr>
              <w:t>ная шк</w:t>
            </w:r>
            <w:r w:rsidRPr="00A0216F">
              <w:rPr>
                <w:sz w:val="24"/>
                <w:szCs w:val="24"/>
              </w:rPr>
              <w:t>о</w:t>
            </w:r>
            <w:r w:rsidRPr="00A0216F">
              <w:rPr>
                <w:sz w:val="24"/>
                <w:szCs w:val="24"/>
              </w:rPr>
              <w:t>ла «Олимп»</w:t>
            </w:r>
          </w:p>
        </w:tc>
        <w:tc>
          <w:tcPr>
            <w:tcW w:w="1202" w:type="dxa"/>
            <w:hideMark/>
          </w:tcPr>
          <w:p w:rsidR="007F5051" w:rsidRPr="00A0216F" w:rsidRDefault="007F5051" w:rsidP="007F5051">
            <w:pPr>
              <w:jc w:val="both"/>
              <w:rPr>
                <w:sz w:val="24"/>
                <w:szCs w:val="24"/>
              </w:rPr>
            </w:pPr>
            <w:r w:rsidRPr="00A0216F">
              <w:rPr>
                <w:sz w:val="24"/>
                <w:szCs w:val="24"/>
              </w:rPr>
              <w:lastRenderedPageBreak/>
              <w:t>всего</w:t>
            </w:r>
          </w:p>
        </w:tc>
        <w:tc>
          <w:tcPr>
            <w:tcW w:w="1701" w:type="dxa"/>
            <w:vMerge w:val="restart"/>
            <w:hideMark/>
          </w:tcPr>
          <w:p w:rsidR="007F5051" w:rsidRPr="00A0216F" w:rsidRDefault="007F5051" w:rsidP="007F5051">
            <w:pPr>
              <w:jc w:val="center"/>
              <w:rPr>
                <w:sz w:val="24"/>
                <w:szCs w:val="24"/>
              </w:rPr>
            </w:pPr>
            <w:r w:rsidRPr="00A0216F">
              <w:rPr>
                <w:sz w:val="24"/>
                <w:szCs w:val="24"/>
              </w:rPr>
              <w:t>непосредс</w:t>
            </w:r>
            <w:r w:rsidRPr="00A0216F">
              <w:rPr>
                <w:sz w:val="24"/>
                <w:szCs w:val="24"/>
              </w:rPr>
              <w:t>т</w:t>
            </w:r>
            <w:r w:rsidRPr="00A0216F">
              <w:rPr>
                <w:sz w:val="24"/>
                <w:szCs w:val="24"/>
              </w:rPr>
              <w:t>венных р</w:t>
            </w:r>
            <w:r w:rsidRPr="00A0216F">
              <w:rPr>
                <w:sz w:val="24"/>
                <w:szCs w:val="24"/>
              </w:rPr>
              <w:t>е</w:t>
            </w:r>
            <w:r w:rsidRPr="00A0216F">
              <w:rPr>
                <w:sz w:val="24"/>
                <w:szCs w:val="24"/>
              </w:rPr>
              <w:t>зультатов 1,2,4,5/конечных результ</w:t>
            </w:r>
            <w:r w:rsidRPr="00A0216F">
              <w:rPr>
                <w:sz w:val="24"/>
                <w:szCs w:val="24"/>
              </w:rPr>
              <w:t>а</w:t>
            </w:r>
            <w:r w:rsidRPr="00A0216F">
              <w:rPr>
                <w:sz w:val="24"/>
                <w:szCs w:val="24"/>
              </w:rPr>
              <w:t>тов 2</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61482,4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12223,0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9148,1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6826,7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1046" w:type="dxa"/>
            <w:gridSpan w:val="2"/>
            <w:vMerge/>
            <w:hideMark/>
          </w:tcPr>
          <w:p w:rsidR="007F5051" w:rsidRPr="00A0216F" w:rsidRDefault="007F5051" w:rsidP="007F5051">
            <w:pPr>
              <w:jc w:val="cente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2696,3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878,3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1720,0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46" w:type="dxa"/>
            <w:gridSpan w:val="2"/>
            <w:vMerge/>
            <w:hideMark/>
          </w:tcPr>
          <w:p w:rsidR="007F5051" w:rsidRPr="00A0216F" w:rsidRDefault="007F5051" w:rsidP="007F5051">
            <w:pPr>
              <w:jc w:val="cente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58786,1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12125,0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8269,8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5106,7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1046" w:type="dxa"/>
            <w:gridSpan w:val="2"/>
            <w:vMerge/>
            <w:hideMark/>
          </w:tcPr>
          <w:p w:rsidR="007F5051" w:rsidRPr="00A0216F" w:rsidRDefault="007F5051" w:rsidP="007F5051">
            <w:pPr>
              <w:jc w:val="cente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в том числе </w:t>
            </w:r>
            <w:r w:rsidRPr="00A0216F">
              <w:rPr>
                <w:sz w:val="24"/>
                <w:szCs w:val="24"/>
              </w:rPr>
              <w:lastRenderedPageBreak/>
              <w:t>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46" w:type="dxa"/>
            <w:gridSpan w:val="2"/>
            <w:vMerge/>
            <w:hideMark/>
          </w:tcPr>
          <w:p w:rsidR="007F5051" w:rsidRPr="00A0216F" w:rsidRDefault="007F5051" w:rsidP="007F5051">
            <w:pPr>
              <w:jc w:val="cente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00"/>
        </w:trPr>
        <w:tc>
          <w:tcPr>
            <w:tcW w:w="1046" w:type="dxa"/>
            <w:gridSpan w:val="2"/>
            <w:vMerge w:val="restart"/>
            <w:hideMark/>
          </w:tcPr>
          <w:p w:rsidR="007F5051" w:rsidRPr="00A0216F" w:rsidRDefault="007F5051" w:rsidP="007F5051">
            <w:pPr>
              <w:jc w:val="center"/>
              <w:rPr>
                <w:sz w:val="24"/>
                <w:szCs w:val="24"/>
              </w:rPr>
            </w:pPr>
            <w:r w:rsidRPr="00A0216F">
              <w:rPr>
                <w:sz w:val="24"/>
                <w:szCs w:val="24"/>
              </w:rPr>
              <w:t>1.1.1.</w:t>
            </w:r>
          </w:p>
        </w:tc>
        <w:tc>
          <w:tcPr>
            <w:tcW w:w="1115" w:type="dxa"/>
            <w:vMerge w:val="restart"/>
            <w:hideMark/>
          </w:tcPr>
          <w:p w:rsidR="007F5051" w:rsidRPr="00A0216F" w:rsidRDefault="007F5051" w:rsidP="007F5051">
            <w:pPr>
              <w:jc w:val="both"/>
              <w:rPr>
                <w:sz w:val="24"/>
                <w:szCs w:val="24"/>
              </w:rPr>
            </w:pPr>
            <w:r w:rsidRPr="00A0216F">
              <w:rPr>
                <w:sz w:val="24"/>
                <w:szCs w:val="24"/>
              </w:rPr>
              <w:t>Обесп</w:t>
            </w:r>
            <w:r w:rsidRPr="00A0216F">
              <w:rPr>
                <w:sz w:val="24"/>
                <w:szCs w:val="24"/>
              </w:rPr>
              <w:t>е</w:t>
            </w:r>
            <w:r w:rsidRPr="00A0216F">
              <w:rPr>
                <w:sz w:val="24"/>
                <w:szCs w:val="24"/>
              </w:rPr>
              <w:t>чение участия спор</w:t>
            </w:r>
            <w:r w:rsidRPr="00A0216F">
              <w:rPr>
                <w:sz w:val="24"/>
                <w:szCs w:val="24"/>
              </w:rPr>
              <w:t>т</w:t>
            </w:r>
            <w:r w:rsidRPr="00A0216F">
              <w:rPr>
                <w:sz w:val="24"/>
                <w:szCs w:val="24"/>
              </w:rPr>
              <w:t>сменов района в учебно-трен</w:t>
            </w:r>
            <w:r w:rsidRPr="00A0216F">
              <w:rPr>
                <w:sz w:val="24"/>
                <w:szCs w:val="24"/>
              </w:rPr>
              <w:t>и</w:t>
            </w:r>
            <w:r w:rsidRPr="00A0216F">
              <w:rPr>
                <w:sz w:val="24"/>
                <w:szCs w:val="24"/>
              </w:rPr>
              <w:t>рово</w:t>
            </w:r>
            <w:r w:rsidRPr="00A0216F">
              <w:rPr>
                <w:sz w:val="24"/>
                <w:szCs w:val="24"/>
              </w:rPr>
              <w:t>ч</w:t>
            </w:r>
            <w:r w:rsidRPr="00A0216F">
              <w:rPr>
                <w:sz w:val="24"/>
                <w:szCs w:val="24"/>
              </w:rPr>
              <w:t>ных сборах и соре</w:t>
            </w:r>
            <w:r w:rsidRPr="00A0216F">
              <w:rPr>
                <w:sz w:val="24"/>
                <w:szCs w:val="24"/>
              </w:rPr>
              <w:t>в</w:t>
            </w:r>
            <w:r w:rsidRPr="00A0216F">
              <w:rPr>
                <w:sz w:val="24"/>
                <w:szCs w:val="24"/>
              </w:rPr>
              <w:t>нован</w:t>
            </w:r>
            <w:r w:rsidRPr="00A0216F">
              <w:rPr>
                <w:sz w:val="24"/>
                <w:szCs w:val="24"/>
              </w:rPr>
              <w:t>и</w:t>
            </w:r>
            <w:r w:rsidRPr="00A0216F">
              <w:rPr>
                <w:sz w:val="24"/>
                <w:szCs w:val="24"/>
              </w:rPr>
              <w:t>ях (с</w:t>
            </w:r>
            <w:r w:rsidRPr="00A0216F">
              <w:rPr>
                <w:sz w:val="24"/>
                <w:szCs w:val="24"/>
              </w:rPr>
              <w:t>о</w:t>
            </w:r>
            <w:r w:rsidRPr="00A0216F">
              <w:rPr>
                <w:sz w:val="24"/>
                <w:szCs w:val="24"/>
              </w:rPr>
              <w:t>гласно кале</w:t>
            </w:r>
            <w:r w:rsidRPr="00A0216F">
              <w:rPr>
                <w:sz w:val="24"/>
                <w:szCs w:val="24"/>
              </w:rPr>
              <w:t>н</w:t>
            </w:r>
            <w:r w:rsidRPr="00A0216F">
              <w:rPr>
                <w:sz w:val="24"/>
                <w:szCs w:val="24"/>
              </w:rPr>
              <w:t>дарному плану)</w:t>
            </w: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41341,7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8386,0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5658,8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3792,3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2802,3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2802,3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9000,0</w:t>
            </w: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300,0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300,0</w:t>
            </w: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41041,7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8386,0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5658,8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3492,3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2802,3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2802,3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9000,0</w:t>
            </w:r>
          </w:p>
        </w:tc>
      </w:tr>
      <w:tr w:rsidR="007F5051" w:rsidRPr="00A0216F" w:rsidTr="001200E6">
        <w:trPr>
          <w:trHeight w:val="9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lastRenderedPageBreak/>
              <w:t>ки</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45"/>
        </w:trPr>
        <w:tc>
          <w:tcPr>
            <w:tcW w:w="1046" w:type="dxa"/>
            <w:gridSpan w:val="2"/>
            <w:vMerge w:val="restart"/>
            <w:hideMark/>
          </w:tcPr>
          <w:p w:rsidR="007F5051" w:rsidRPr="00A0216F" w:rsidRDefault="007F5051" w:rsidP="007F5051">
            <w:pPr>
              <w:jc w:val="center"/>
              <w:rPr>
                <w:sz w:val="24"/>
                <w:szCs w:val="24"/>
              </w:rPr>
            </w:pPr>
            <w:r w:rsidRPr="00A0216F">
              <w:rPr>
                <w:sz w:val="24"/>
                <w:szCs w:val="24"/>
              </w:rPr>
              <w:lastRenderedPageBreak/>
              <w:t>1.1.4.</w:t>
            </w:r>
          </w:p>
        </w:tc>
        <w:tc>
          <w:tcPr>
            <w:tcW w:w="1115" w:type="dxa"/>
            <w:vMerge w:val="restart"/>
            <w:hideMark/>
          </w:tcPr>
          <w:p w:rsidR="007F5051" w:rsidRPr="00A0216F" w:rsidRDefault="007F5051" w:rsidP="007F5051">
            <w:pPr>
              <w:jc w:val="both"/>
              <w:rPr>
                <w:sz w:val="24"/>
                <w:szCs w:val="24"/>
              </w:rPr>
            </w:pPr>
            <w:r w:rsidRPr="00A0216F">
              <w:rPr>
                <w:sz w:val="24"/>
                <w:szCs w:val="24"/>
              </w:rPr>
              <w:t>Прио</w:t>
            </w:r>
            <w:r w:rsidRPr="00A0216F">
              <w:rPr>
                <w:sz w:val="24"/>
                <w:szCs w:val="24"/>
              </w:rPr>
              <w:t>б</w:t>
            </w:r>
            <w:r w:rsidRPr="00A0216F">
              <w:rPr>
                <w:sz w:val="24"/>
                <w:szCs w:val="24"/>
              </w:rPr>
              <w:t>ретение инве</w:t>
            </w:r>
            <w:r w:rsidRPr="00A0216F">
              <w:rPr>
                <w:sz w:val="24"/>
                <w:szCs w:val="24"/>
              </w:rPr>
              <w:t>н</w:t>
            </w:r>
            <w:r w:rsidRPr="00A0216F">
              <w:rPr>
                <w:sz w:val="24"/>
                <w:szCs w:val="24"/>
              </w:rPr>
              <w:t>таря и обор</w:t>
            </w:r>
            <w:r w:rsidRPr="00A0216F">
              <w:rPr>
                <w:sz w:val="24"/>
                <w:szCs w:val="24"/>
              </w:rPr>
              <w:t>у</w:t>
            </w:r>
            <w:r w:rsidRPr="00A0216F">
              <w:rPr>
                <w:sz w:val="24"/>
                <w:szCs w:val="24"/>
              </w:rPr>
              <w:t>дования</w:t>
            </w: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3161,0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1038,0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400,0</w:t>
            </w:r>
          </w:p>
        </w:tc>
      </w:tr>
      <w:tr w:rsidR="007F5051" w:rsidRPr="00A0216F" w:rsidTr="001200E6">
        <w:trPr>
          <w:trHeight w:val="345"/>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1361,0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838,0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425,0</w:t>
            </w: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45"/>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1800,0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400,0</w:t>
            </w:r>
          </w:p>
        </w:tc>
      </w:tr>
      <w:tr w:rsidR="007F5051" w:rsidRPr="00A0216F" w:rsidTr="001200E6">
        <w:trPr>
          <w:trHeight w:val="345"/>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45"/>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995,0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995,0</w:t>
            </w: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9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средства по р</w:t>
            </w:r>
            <w:r>
              <w:rPr>
                <w:sz w:val="24"/>
                <w:szCs w:val="24"/>
              </w:rPr>
              <w:t>а</w:t>
            </w:r>
            <w:r w:rsidRPr="00A0216F">
              <w:rPr>
                <w:sz w:val="24"/>
                <w:szCs w:val="24"/>
              </w:rPr>
              <w:t>с</w:t>
            </w:r>
            <w:r w:rsidRPr="00A0216F">
              <w:rPr>
                <w:sz w:val="24"/>
                <w:szCs w:val="24"/>
              </w:rPr>
              <w:t>поряж</w:t>
            </w:r>
            <w:r w:rsidRPr="00A0216F">
              <w:rPr>
                <w:sz w:val="24"/>
                <w:szCs w:val="24"/>
              </w:rPr>
              <w:t>е</w:t>
            </w:r>
            <w:r w:rsidRPr="00A0216F">
              <w:rPr>
                <w:sz w:val="24"/>
                <w:szCs w:val="24"/>
              </w:rPr>
              <w:t>нию Прав</w:t>
            </w:r>
            <w:r w:rsidRPr="00A0216F">
              <w:rPr>
                <w:sz w:val="24"/>
                <w:szCs w:val="24"/>
              </w:rPr>
              <w:t>и</w:t>
            </w:r>
            <w:r w:rsidRPr="00A0216F">
              <w:rPr>
                <w:sz w:val="24"/>
                <w:szCs w:val="24"/>
              </w:rPr>
              <w:t xml:space="preserve">тельства </w:t>
            </w:r>
            <w:r w:rsidRPr="00A0216F">
              <w:rPr>
                <w:sz w:val="24"/>
                <w:szCs w:val="24"/>
              </w:rPr>
              <w:lastRenderedPageBreak/>
              <w:t>Тюме</w:t>
            </w:r>
            <w:r w:rsidRPr="00A0216F">
              <w:rPr>
                <w:sz w:val="24"/>
                <w:szCs w:val="24"/>
              </w:rPr>
              <w:t>н</w:t>
            </w:r>
            <w:r w:rsidRPr="00A0216F">
              <w:rPr>
                <w:sz w:val="24"/>
                <w:szCs w:val="24"/>
              </w:rPr>
              <w:t>ской о</w:t>
            </w:r>
            <w:r w:rsidRPr="00A0216F">
              <w:rPr>
                <w:sz w:val="24"/>
                <w:szCs w:val="24"/>
              </w:rPr>
              <w:t>б</w:t>
            </w:r>
            <w:r w:rsidRPr="00A0216F">
              <w:rPr>
                <w:sz w:val="24"/>
                <w:szCs w:val="24"/>
              </w:rPr>
              <w:t>ласти</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26,9</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26,9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00"/>
        </w:trPr>
        <w:tc>
          <w:tcPr>
            <w:tcW w:w="1046" w:type="dxa"/>
            <w:gridSpan w:val="2"/>
            <w:vMerge/>
            <w:hideMark/>
          </w:tcPr>
          <w:p w:rsidR="007F5051" w:rsidRPr="00A0216F" w:rsidRDefault="007F5051" w:rsidP="00A0216F">
            <w:pPr>
              <w:rPr>
                <w:sz w:val="24"/>
                <w:szCs w:val="24"/>
              </w:rPr>
            </w:pPr>
          </w:p>
        </w:tc>
        <w:tc>
          <w:tcPr>
            <w:tcW w:w="1115" w:type="dxa"/>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45"/>
        </w:trPr>
        <w:tc>
          <w:tcPr>
            <w:tcW w:w="3369" w:type="dxa"/>
            <w:gridSpan w:val="4"/>
            <w:vMerge w:val="restart"/>
            <w:hideMark/>
          </w:tcPr>
          <w:p w:rsidR="007F5051" w:rsidRPr="00A0216F" w:rsidRDefault="007F5051" w:rsidP="007F5051">
            <w:pPr>
              <w:jc w:val="both"/>
              <w:rPr>
                <w:sz w:val="24"/>
                <w:szCs w:val="24"/>
              </w:rPr>
            </w:pPr>
            <w:r w:rsidRPr="00A0216F">
              <w:rPr>
                <w:sz w:val="24"/>
                <w:szCs w:val="24"/>
              </w:rPr>
              <w:t>Итого по мероприятию 1.1.</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vMerge w:val="restart"/>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61482,4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12223,0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9148,1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6826,7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2696,3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878,3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1720,0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58786,1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12125,0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8269,8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5106,7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27" w:type="dxa"/>
            <w:vMerge w:val="restart"/>
            <w:hideMark/>
          </w:tcPr>
          <w:p w:rsidR="007F5051" w:rsidRPr="00A0216F" w:rsidRDefault="007F5051" w:rsidP="00A2076C">
            <w:pPr>
              <w:jc w:val="center"/>
              <w:rPr>
                <w:sz w:val="24"/>
                <w:szCs w:val="24"/>
              </w:rPr>
            </w:pPr>
            <w:r w:rsidRPr="00A0216F">
              <w:rPr>
                <w:sz w:val="24"/>
                <w:szCs w:val="24"/>
              </w:rPr>
              <w:t>2.1.</w:t>
            </w:r>
          </w:p>
        </w:tc>
        <w:tc>
          <w:tcPr>
            <w:tcW w:w="2342" w:type="dxa"/>
            <w:gridSpan w:val="3"/>
            <w:vMerge w:val="restart"/>
            <w:hideMark/>
          </w:tcPr>
          <w:p w:rsidR="007F5051" w:rsidRPr="00A0216F" w:rsidRDefault="007F5051" w:rsidP="007F5051">
            <w:pPr>
              <w:jc w:val="both"/>
              <w:rPr>
                <w:sz w:val="24"/>
                <w:szCs w:val="24"/>
              </w:rPr>
            </w:pPr>
            <w:r w:rsidRPr="00A0216F">
              <w:rPr>
                <w:sz w:val="24"/>
                <w:szCs w:val="24"/>
              </w:rPr>
              <w:t>Укрепление матер</w:t>
            </w:r>
            <w:r w:rsidRPr="00A0216F">
              <w:rPr>
                <w:sz w:val="24"/>
                <w:szCs w:val="24"/>
              </w:rPr>
              <w:t>и</w:t>
            </w:r>
            <w:r w:rsidRPr="00A0216F">
              <w:rPr>
                <w:sz w:val="24"/>
                <w:szCs w:val="24"/>
              </w:rPr>
              <w:t>ально-технической базы учреждений физической культ</w:t>
            </w:r>
            <w:r w:rsidRPr="00A0216F">
              <w:rPr>
                <w:sz w:val="24"/>
                <w:szCs w:val="24"/>
              </w:rPr>
              <w:t>у</w:t>
            </w:r>
            <w:r w:rsidRPr="00A0216F">
              <w:rPr>
                <w:sz w:val="24"/>
                <w:szCs w:val="24"/>
              </w:rPr>
              <w:lastRenderedPageBreak/>
              <w:t>ры и спорта</w:t>
            </w:r>
          </w:p>
        </w:tc>
        <w:tc>
          <w:tcPr>
            <w:tcW w:w="1202" w:type="dxa"/>
            <w:hideMark/>
          </w:tcPr>
          <w:p w:rsidR="007F5051" w:rsidRPr="00A0216F" w:rsidRDefault="007F5051" w:rsidP="007F5051">
            <w:pPr>
              <w:jc w:val="both"/>
              <w:rPr>
                <w:sz w:val="24"/>
                <w:szCs w:val="24"/>
              </w:rPr>
            </w:pPr>
            <w:r>
              <w:rPr>
                <w:sz w:val="24"/>
                <w:szCs w:val="24"/>
              </w:rPr>
              <w:lastRenderedPageBreak/>
              <w:t>в</w:t>
            </w:r>
            <w:r w:rsidRPr="00A0216F">
              <w:rPr>
                <w:sz w:val="24"/>
                <w:szCs w:val="24"/>
              </w:rPr>
              <w:t>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642892,6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192162,0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242824,3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27" w:type="dxa"/>
            <w:vMerge/>
            <w:hideMark/>
          </w:tcPr>
          <w:p w:rsidR="007F5051" w:rsidRPr="00A0216F" w:rsidRDefault="007F5051" w:rsidP="00A0216F">
            <w:pPr>
              <w:rPr>
                <w:sz w:val="24"/>
                <w:szCs w:val="24"/>
              </w:rPr>
            </w:pPr>
          </w:p>
        </w:tc>
        <w:tc>
          <w:tcPr>
            <w:tcW w:w="2342" w:type="dxa"/>
            <w:gridSpan w:val="3"/>
            <w:vMerge/>
            <w:hideMark/>
          </w:tcPr>
          <w:p w:rsidR="007F5051" w:rsidRPr="00A0216F" w:rsidRDefault="007F5051" w:rsidP="007F5051">
            <w:pPr>
              <w:jc w:val="both"/>
              <w:rPr>
                <w:sz w:val="24"/>
                <w:szCs w:val="24"/>
              </w:rPr>
            </w:pPr>
          </w:p>
        </w:tc>
        <w:tc>
          <w:tcPr>
            <w:tcW w:w="1202" w:type="dxa"/>
            <w:hideMark/>
          </w:tcPr>
          <w:p w:rsidR="007F5051" w:rsidRDefault="007F5051" w:rsidP="007F5051">
            <w:pPr>
              <w:jc w:val="both"/>
              <w:rPr>
                <w:sz w:val="24"/>
                <w:szCs w:val="24"/>
              </w:rPr>
            </w:pPr>
            <w:r>
              <w:rPr>
                <w:sz w:val="24"/>
                <w:szCs w:val="24"/>
              </w:rPr>
              <w:t>б</w:t>
            </w:r>
            <w:r w:rsidRPr="00A0216F">
              <w:rPr>
                <w:sz w:val="24"/>
                <w:szCs w:val="24"/>
              </w:rPr>
              <w:t>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lastRenderedPageBreak/>
              <w:t>р</w:t>
            </w:r>
            <w:r w:rsidRPr="00A0216F">
              <w:rPr>
                <w:sz w:val="24"/>
                <w:szCs w:val="24"/>
              </w:rPr>
              <w:t>у</w:t>
            </w:r>
            <w:r w:rsidRPr="00A0216F">
              <w:rPr>
                <w:sz w:val="24"/>
                <w:szCs w:val="24"/>
              </w:rPr>
              <w:t>га:подпрограмма «Дети Югры» пр</w:t>
            </w:r>
            <w:r w:rsidRPr="00A0216F">
              <w:rPr>
                <w:sz w:val="24"/>
                <w:szCs w:val="24"/>
              </w:rPr>
              <w:t>о</w:t>
            </w:r>
            <w:r w:rsidRPr="00A0216F">
              <w:rPr>
                <w:sz w:val="24"/>
                <w:szCs w:val="24"/>
              </w:rPr>
              <w:t>граммы «Соц</w:t>
            </w:r>
            <w:r w:rsidRPr="00A0216F">
              <w:rPr>
                <w:sz w:val="24"/>
                <w:szCs w:val="24"/>
              </w:rPr>
              <w:t>и</w:t>
            </w:r>
            <w:r w:rsidRPr="00A0216F">
              <w:rPr>
                <w:sz w:val="24"/>
                <w:szCs w:val="24"/>
              </w:rPr>
              <w:t>альная по</w:t>
            </w:r>
            <w:r w:rsidRPr="00A0216F">
              <w:rPr>
                <w:sz w:val="24"/>
                <w:szCs w:val="24"/>
              </w:rPr>
              <w:t>д</w:t>
            </w:r>
            <w:r w:rsidRPr="00A0216F">
              <w:rPr>
                <w:sz w:val="24"/>
                <w:szCs w:val="24"/>
              </w:rPr>
              <w:t>держка жителей Югры на 2014</w:t>
            </w:r>
            <w:r>
              <w:rPr>
                <w:sz w:val="24"/>
                <w:szCs w:val="24"/>
              </w:rPr>
              <w:t>−</w:t>
            </w:r>
          </w:p>
          <w:p w:rsidR="007F5051" w:rsidRPr="00A0216F" w:rsidRDefault="007F5051" w:rsidP="007F5051">
            <w:pPr>
              <w:jc w:val="both"/>
              <w:rPr>
                <w:sz w:val="24"/>
                <w:szCs w:val="24"/>
              </w:rPr>
            </w:pPr>
            <w:r w:rsidRPr="00A0216F">
              <w:rPr>
                <w:sz w:val="24"/>
                <w:szCs w:val="24"/>
              </w:rPr>
              <w:t>2020 г</w:t>
            </w:r>
            <w:r w:rsidRPr="00A0216F">
              <w:rPr>
                <w:sz w:val="24"/>
                <w:szCs w:val="24"/>
              </w:rPr>
              <w:t>о</w:t>
            </w:r>
            <w:r w:rsidRPr="00A0216F">
              <w:rPr>
                <w:sz w:val="24"/>
                <w:szCs w:val="24"/>
              </w:rPr>
              <w:t>ды»</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174428,0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4416,0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170012,0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27" w:type="dxa"/>
            <w:vMerge/>
            <w:hideMark/>
          </w:tcPr>
          <w:p w:rsidR="007F5051" w:rsidRPr="00A0216F" w:rsidRDefault="007F5051" w:rsidP="00A0216F">
            <w:pPr>
              <w:rPr>
                <w:sz w:val="24"/>
                <w:szCs w:val="24"/>
              </w:rPr>
            </w:pPr>
          </w:p>
        </w:tc>
        <w:tc>
          <w:tcPr>
            <w:tcW w:w="2342" w:type="dxa"/>
            <w:gridSpan w:val="3"/>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Pr>
                <w:sz w:val="24"/>
                <w:szCs w:val="24"/>
              </w:rPr>
              <w:t>б</w:t>
            </w:r>
            <w:r w:rsidRPr="00A0216F">
              <w:rPr>
                <w:sz w:val="24"/>
                <w:szCs w:val="24"/>
              </w:rPr>
              <w:t>юджет района,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468464,6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187746,0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72812,3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27" w:type="dxa"/>
            <w:vMerge/>
            <w:hideMark/>
          </w:tcPr>
          <w:p w:rsidR="007F5051" w:rsidRPr="00A0216F" w:rsidRDefault="007F5051" w:rsidP="00A0216F">
            <w:pPr>
              <w:rPr>
                <w:sz w:val="24"/>
                <w:szCs w:val="24"/>
              </w:rPr>
            </w:pPr>
          </w:p>
        </w:tc>
        <w:tc>
          <w:tcPr>
            <w:tcW w:w="2342" w:type="dxa"/>
            <w:gridSpan w:val="3"/>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110689,5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62281,0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48408,5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1027" w:type="dxa"/>
            <w:vMerge/>
            <w:hideMark/>
          </w:tcPr>
          <w:p w:rsidR="007F5051" w:rsidRPr="00A0216F" w:rsidRDefault="007F5051" w:rsidP="00A0216F">
            <w:pPr>
              <w:rPr>
                <w:sz w:val="24"/>
                <w:szCs w:val="24"/>
              </w:rPr>
            </w:pPr>
          </w:p>
        </w:tc>
        <w:tc>
          <w:tcPr>
            <w:tcW w:w="2342" w:type="dxa"/>
            <w:gridSpan w:val="3"/>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A2076C" w:rsidRPr="00A0216F" w:rsidTr="001200E6">
        <w:trPr>
          <w:trHeight w:val="345"/>
        </w:trPr>
        <w:tc>
          <w:tcPr>
            <w:tcW w:w="1027" w:type="dxa"/>
            <w:vMerge w:val="restart"/>
            <w:hideMark/>
          </w:tcPr>
          <w:p w:rsidR="00A2076C" w:rsidRPr="00A0216F" w:rsidRDefault="00A2076C" w:rsidP="007F5051">
            <w:pPr>
              <w:jc w:val="center"/>
              <w:rPr>
                <w:sz w:val="24"/>
                <w:szCs w:val="24"/>
              </w:rPr>
            </w:pPr>
            <w:r w:rsidRPr="00A0216F">
              <w:rPr>
                <w:sz w:val="24"/>
                <w:szCs w:val="24"/>
              </w:rPr>
              <w:t>2.1.2.</w:t>
            </w:r>
          </w:p>
        </w:tc>
        <w:tc>
          <w:tcPr>
            <w:tcW w:w="2342" w:type="dxa"/>
            <w:gridSpan w:val="3"/>
            <w:vMerge w:val="restart"/>
            <w:hideMark/>
          </w:tcPr>
          <w:p w:rsidR="00A2076C" w:rsidRPr="00A0216F" w:rsidRDefault="00A2076C" w:rsidP="007F5051">
            <w:pPr>
              <w:jc w:val="both"/>
              <w:rPr>
                <w:sz w:val="24"/>
                <w:szCs w:val="24"/>
              </w:rPr>
            </w:pPr>
            <w:r w:rsidRPr="00A0216F">
              <w:rPr>
                <w:sz w:val="24"/>
                <w:szCs w:val="24"/>
              </w:rPr>
              <w:t>Строительство кр</w:t>
            </w:r>
            <w:r w:rsidRPr="00A0216F">
              <w:rPr>
                <w:sz w:val="24"/>
                <w:szCs w:val="24"/>
              </w:rPr>
              <w:t>ы</w:t>
            </w:r>
            <w:r w:rsidRPr="00A0216F">
              <w:rPr>
                <w:sz w:val="24"/>
                <w:szCs w:val="24"/>
              </w:rPr>
              <w:t xml:space="preserve">того хоккейного </w:t>
            </w:r>
            <w:r w:rsidRPr="00A0216F">
              <w:rPr>
                <w:sz w:val="24"/>
                <w:szCs w:val="24"/>
              </w:rPr>
              <w:lastRenderedPageBreak/>
              <w:t>корта в пгт. Изл</w:t>
            </w:r>
            <w:r w:rsidRPr="00A0216F">
              <w:rPr>
                <w:sz w:val="24"/>
                <w:szCs w:val="24"/>
              </w:rPr>
              <w:t>у</w:t>
            </w:r>
            <w:r w:rsidRPr="00A0216F">
              <w:rPr>
                <w:sz w:val="24"/>
                <w:szCs w:val="24"/>
              </w:rPr>
              <w:t>чинск</w:t>
            </w:r>
          </w:p>
        </w:tc>
        <w:tc>
          <w:tcPr>
            <w:tcW w:w="1202" w:type="dxa"/>
            <w:hideMark/>
          </w:tcPr>
          <w:p w:rsidR="00A2076C" w:rsidRPr="00A0216F" w:rsidRDefault="00A2076C" w:rsidP="007F5051">
            <w:pPr>
              <w:jc w:val="both"/>
              <w:rPr>
                <w:sz w:val="24"/>
                <w:szCs w:val="24"/>
              </w:rPr>
            </w:pPr>
            <w:r>
              <w:rPr>
                <w:sz w:val="24"/>
                <w:szCs w:val="24"/>
              </w:rPr>
              <w:lastRenderedPageBreak/>
              <w:t>в</w:t>
            </w:r>
            <w:r w:rsidRPr="00A0216F">
              <w:rPr>
                <w:sz w:val="24"/>
                <w:szCs w:val="24"/>
              </w:rPr>
              <w:t>сего</w:t>
            </w:r>
          </w:p>
        </w:tc>
        <w:tc>
          <w:tcPr>
            <w:tcW w:w="1701" w:type="dxa"/>
            <w:hideMark/>
          </w:tcPr>
          <w:p w:rsidR="00A2076C" w:rsidRPr="00A0216F" w:rsidRDefault="00A2076C" w:rsidP="007F5051">
            <w:pPr>
              <w:jc w:val="center"/>
              <w:rPr>
                <w:sz w:val="24"/>
                <w:szCs w:val="24"/>
              </w:rPr>
            </w:pPr>
            <w:r w:rsidRPr="00A0216F">
              <w:rPr>
                <w:sz w:val="24"/>
                <w:szCs w:val="24"/>
              </w:rPr>
              <w:t>Х</w:t>
            </w:r>
          </w:p>
        </w:tc>
        <w:tc>
          <w:tcPr>
            <w:tcW w:w="1236" w:type="dxa"/>
            <w:noWrap/>
            <w:tcMar>
              <w:left w:w="0" w:type="dxa"/>
              <w:right w:w="0" w:type="dxa"/>
            </w:tcMar>
            <w:hideMark/>
          </w:tcPr>
          <w:p w:rsidR="00A2076C" w:rsidRPr="00A0216F" w:rsidRDefault="00A2076C" w:rsidP="007F5051">
            <w:pPr>
              <w:jc w:val="center"/>
              <w:rPr>
                <w:sz w:val="24"/>
                <w:szCs w:val="24"/>
              </w:rPr>
            </w:pPr>
            <w:r w:rsidRPr="00A0216F">
              <w:rPr>
                <w:sz w:val="24"/>
                <w:szCs w:val="24"/>
              </w:rPr>
              <w:t>411847,6</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97826,9</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129265,8</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184754,9</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894"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r>
      <w:tr w:rsidR="00A2076C" w:rsidRPr="00A0216F" w:rsidTr="001200E6">
        <w:trPr>
          <w:trHeight w:val="345"/>
        </w:trPr>
        <w:tc>
          <w:tcPr>
            <w:tcW w:w="1027" w:type="dxa"/>
            <w:vMerge/>
            <w:hideMark/>
          </w:tcPr>
          <w:p w:rsidR="00A2076C" w:rsidRPr="00A0216F" w:rsidRDefault="00A2076C" w:rsidP="00A0216F">
            <w:pPr>
              <w:rPr>
                <w:sz w:val="24"/>
                <w:szCs w:val="24"/>
              </w:rPr>
            </w:pPr>
          </w:p>
        </w:tc>
        <w:tc>
          <w:tcPr>
            <w:tcW w:w="2342" w:type="dxa"/>
            <w:gridSpan w:val="3"/>
            <w:vMerge/>
            <w:hideMark/>
          </w:tcPr>
          <w:p w:rsidR="00A2076C" w:rsidRPr="00A0216F" w:rsidRDefault="00A2076C" w:rsidP="007F5051">
            <w:pPr>
              <w:jc w:val="both"/>
              <w:rPr>
                <w:sz w:val="24"/>
                <w:szCs w:val="24"/>
              </w:rPr>
            </w:pPr>
          </w:p>
        </w:tc>
        <w:tc>
          <w:tcPr>
            <w:tcW w:w="1202" w:type="dxa"/>
            <w:hideMark/>
          </w:tcPr>
          <w:p w:rsidR="00A2076C" w:rsidRPr="00A0216F" w:rsidRDefault="00A2076C" w:rsidP="007F5051">
            <w:pPr>
              <w:jc w:val="both"/>
              <w:rPr>
                <w:sz w:val="24"/>
                <w:szCs w:val="24"/>
              </w:rPr>
            </w:pPr>
            <w:r w:rsidRPr="00A0216F">
              <w:rPr>
                <w:sz w:val="24"/>
                <w:szCs w:val="24"/>
              </w:rPr>
              <w:t xml:space="preserve">бюджет </w:t>
            </w:r>
            <w:r w:rsidRPr="00A0216F">
              <w:rPr>
                <w:sz w:val="24"/>
                <w:szCs w:val="24"/>
              </w:rPr>
              <w:lastRenderedPageBreak/>
              <w:t>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A2076C" w:rsidRPr="00A0216F" w:rsidRDefault="00A2076C"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A2076C" w:rsidRPr="00A0216F" w:rsidRDefault="00A2076C" w:rsidP="007F5051">
            <w:pPr>
              <w:jc w:val="center"/>
              <w:rPr>
                <w:sz w:val="24"/>
                <w:szCs w:val="24"/>
              </w:rPr>
            </w:pPr>
            <w:r w:rsidRPr="00A0216F">
              <w:rPr>
                <w:sz w:val="24"/>
                <w:szCs w:val="24"/>
              </w:rPr>
              <w:t>103212,0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103212,0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894"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r>
      <w:tr w:rsidR="00A2076C" w:rsidRPr="00A0216F" w:rsidTr="001200E6">
        <w:trPr>
          <w:trHeight w:val="345"/>
        </w:trPr>
        <w:tc>
          <w:tcPr>
            <w:tcW w:w="1027" w:type="dxa"/>
            <w:vMerge/>
            <w:hideMark/>
          </w:tcPr>
          <w:p w:rsidR="00A2076C" w:rsidRPr="00A0216F" w:rsidRDefault="00A2076C" w:rsidP="00A0216F">
            <w:pPr>
              <w:rPr>
                <w:sz w:val="24"/>
                <w:szCs w:val="24"/>
              </w:rPr>
            </w:pPr>
          </w:p>
        </w:tc>
        <w:tc>
          <w:tcPr>
            <w:tcW w:w="2342" w:type="dxa"/>
            <w:gridSpan w:val="3"/>
            <w:vMerge/>
            <w:hideMark/>
          </w:tcPr>
          <w:p w:rsidR="00A2076C" w:rsidRPr="00A0216F" w:rsidRDefault="00A2076C" w:rsidP="007F5051">
            <w:pPr>
              <w:jc w:val="both"/>
              <w:rPr>
                <w:sz w:val="24"/>
                <w:szCs w:val="24"/>
              </w:rPr>
            </w:pPr>
          </w:p>
        </w:tc>
        <w:tc>
          <w:tcPr>
            <w:tcW w:w="1202" w:type="dxa"/>
            <w:hideMark/>
          </w:tcPr>
          <w:p w:rsidR="00A2076C" w:rsidRPr="00A0216F" w:rsidRDefault="00A2076C" w:rsidP="007F5051">
            <w:pPr>
              <w:jc w:val="both"/>
              <w:rPr>
                <w:sz w:val="24"/>
                <w:szCs w:val="24"/>
              </w:rPr>
            </w:pPr>
            <w:r w:rsidRPr="00A0216F">
              <w:rPr>
                <w:sz w:val="24"/>
                <w:szCs w:val="24"/>
              </w:rPr>
              <w:t>бюджет района,</w:t>
            </w:r>
          </w:p>
        </w:tc>
        <w:tc>
          <w:tcPr>
            <w:tcW w:w="1701" w:type="dxa"/>
            <w:hideMark/>
          </w:tcPr>
          <w:p w:rsidR="00A2076C" w:rsidRPr="00A0216F" w:rsidRDefault="00A2076C" w:rsidP="007F5051">
            <w:pPr>
              <w:jc w:val="center"/>
              <w:rPr>
                <w:sz w:val="24"/>
                <w:szCs w:val="24"/>
              </w:rPr>
            </w:pPr>
            <w:r w:rsidRPr="00A0216F">
              <w:rPr>
                <w:sz w:val="24"/>
                <w:szCs w:val="24"/>
              </w:rPr>
              <w:t>Х</w:t>
            </w:r>
          </w:p>
        </w:tc>
        <w:tc>
          <w:tcPr>
            <w:tcW w:w="1236" w:type="dxa"/>
            <w:noWrap/>
            <w:tcMar>
              <w:left w:w="0" w:type="dxa"/>
              <w:right w:w="0" w:type="dxa"/>
            </w:tcMar>
            <w:hideMark/>
          </w:tcPr>
          <w:p w:rsidR="00A2076C" w:rsidRPr="00A0216F" w:rsidRDefault="00A2076C" w:rsidP="007F5051">
            <w:pPr>
              <w:jc w:val="center"/>
              <w:rPr>
                <w:sz w:val="24"/>
                <w:szCs w:val="24"/>
              </w:rPr>
            </w:pPr>
            <w:r w:rsidRPr="00A0216F">
              <w:rPr>
                <w:sz w:val="24"/>
                <w:szCs w:val="24"/>
              </w:rPr>
              <w:t>308635,6</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97826,9</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26053,8</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184754,9</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894"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r>
      <w:tr w:rsidR="00A2076C" w:rsidRPr="00A0216F" w:rsidTr="001200E6">
        <w:trPr>
          <w:trHeight w:val="458"/>
        </w:trPr>
        <w:tc>
          <w:tcPr>
            <w:tcW w:w="1027" w:type="dxa"/>
            <w:vMerge/>
            <w:hideMark/>
          </w:tcPr>
          <w:p w:rsidR="00A2076C" w:rsidRPr="00A0216F" w:rsidRDefault="00A2076C" w:rsidP="00A0216F">
            <w:pPr>
              <w:rPr>
                <w:sz w:val="24"/>
                <w:szCs w:val="24"/>
              </w:rPr>
            </w:pPr>
          </w:p>
        </w:tc>
        <w:tc>
          <w:tcPr>
            <w:tcW w:w="2342" w:type="dxa"/>
            <w:gridSpan w:val="3"/>
            <w:vMerge/>
            <w:hideMark/>
          </w:tcPr>
          <w:p w:rsidR="00A2076C" w:rsidRPr="00A0216F" w:rsidRDefault="00A2076C" w:rsidP="007F5051">
            <w:pPr>
              <w:jc w:val="both"/>
              <w:rPr>
                <w:sz w:val="24"/>
                <w:szCs w:val="24"/>
              </w:rPr>
            </w:pPr>
          </w:p>
        </w:tc>
        <w:tc>
          <w:tcPr>
            <w:tcW w:w="1202" w:type="dxa"/>
            <w:hideMark/>
          </w:tcPr>
          <w:p w:rsidR="00A2076C" w:rsidRPr="00A0216F" w:rsidRDefault="00A2076C"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A2076C" w:rsidRPr="00A0216F" w:rsidRDefault="00A2076C" w:rsidP="007F5051">
            <w:pPr>
              <w:jc w:val="center"/>
              <w:rPr>
                <w:sz w:val="24"/>
                <w:szCs w:val="24"/>
              </w:rPr>
            </w:pPr>
            <w:r w:rsidRPr="00A0216F">
              <w:rPr>
                <w:sz w:val="24"/>
                <w:szCs w:val="24"/>
              </w:rPr>
              <w:t>Х</w:t>
            </w:r>
          </w:p>
        </w:tc>
        <w:tc>
          <w:tcPr>
            <w:tcW w:w="1236" w:type="dxa"/>
            <w:noWrap/>
            <w:tcMar>
              <w:left w:w="0" w:type="dxa"/>
              <w:right w:w="0" w:type="dxa"/>
            </w:tcMar>
            <w:hideMark/>
          </w:tcPr>
          <w:p w:rsidR="00A2076C" w:rsidRPr="00A0216F" w:rsidRDefault="00A2076C" w:rsidP="007F5051">
            <w:pPr>
              <w:jc w:val="center"/>
              <w:rPr>
                <w:sz w:val="24"/>
                <w:szCs w:val="24"/>
              </w:rPr>
            </w:pPr>
            <w:r w:rsidRPr="00A0216F">
              <w:rPr>
                <w:sz w:val="24"/>
                <w:szCs w:val="24"/>
              </w:rPr>
              <w:t>64817,5</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25803,0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39014,5</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894"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r>
      <w:tr w:rsidR="00A2076C" w:rsidRPr="00A0216F" w:rsidTr="001200E6">
        <w:trPr>
          <w:trHeight w:val="345"/>
        </w:trPr>
        <w:tc>
          <w:tcPr>
            <w:tcW w:w="1027" w:type="dxa"/>
            <w:vMerge/>
            <w:hideMark/>
          </w:tcPr>
          <w:p w:rsidR="00A2076C" w:rsidRPr="00A0216F" w:rsidRDefault="00A2076C" w:rsidP="00A0216F">
            <w:pPr>
              <w:rPr>
                <w:sz w:val="24"/>
                <w:szCs w:val="24"/>
              </w:rPr>
            </w:pPr>
          </w:p>
        </w:tc>
        <w:tc>
          <w:tcPr>
            <w:tcW w:w="2342" w:type="dxa"/>
            <w:gridSpan w:val="3"/>
            <w:vMerge/>
            <w:hideMark/>
          </w:tcPr>
          <w:p w:rsidR="00A2076C" w:rsidRPr="00A0216F" w:rsidRDefault="00A2076C" w:rsidP="007F5051">
            <w:pPr>
              <w:jc w:val="both"/>
              <w:rPr>
                <w:sz w:val="24"/>
                <w:szCs w:val="24"/>
              </w:rPr>
            </w:pPr>
          </w:p>
        </w:tc>
        <w:tc>
          <w:tcPr>
            <w:tcW w:w="1202" w:type="dxa"/>
            <w:hideMark/>
          </w:tcPr>
          <w:p w:rsidR="00A2076C" w:rsidRDefault="00A2076C"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p w:rsidR="00A2076C" w:rsidRPr="00A0216F" w:rsidRDefault="00A2076C" w:rsidP="007F5051">
            <w:pPr>
              <w:jc w:val="both"/>
              <w:rPr>
                <w:sz w:val="24"/>
                <w:szCs w:val="24"/>
              </w:rPr>
            </w:pPr>
          </w:p>
        </w:tc>
        <w:tc>
          <w:tcPr>
            <w:tcW w:w="1701" w:type="dxa"/>
            <w:hideMark/>
          </w:tcPr>
          <w:p w:rsidR="00A2076C" w:rsidRPr="00A0216F" w:rsidRDefault="00A2076C" w:rsidP="007F5051">
            <w:pPr>
              <w:jc w:val="center"/>
              <w:rPr>
                <w:sz w:val="24"/>
                <w:szCs w:val="24"/>
              </w:rPr>
            </w:pPr>
            <w:r w:rsidRPr="00A0216F">
              <w:rPr>
                <w:sz w:val="24"/>
                <w:szCs w:val="24"/>
              </w:rPr>
              <w:t>Х</w:t>
            </w:r>
          </w:p>
        </w:tc>
        <w:tc>
          <w:tcPr>
            <w:tcW w:w="123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080"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1116"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c>
          <w:tcPr>
            <w:tcW w:w="894" w:type="dxa"/>
            <w:noWrap/>
            <w:tcMar>
              <w:left w:w="0" w:type="dxa"/>
              <w:right w:w="0" w:type="dxa"/>
            </w:tcMar>
            <w:hideMark/>
          </w:tcPr>
          <w:p w:rsidR="00A2076C" w:rsidRPr="00A0216F" w:rsidRDefault="00A2076C"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val="restart"/>
            <w:hideMark/>
          </w:tcPr>
          <w:p w:rsidR="007F5051" w:rsidRPr="00A0216F" w:rsidRDefault="007F5051" w:rsidP="007F5051">
            <w:pPr>
              <w:jc w:val="both"/>
              <w:rPr>
                <w:sz w:val="24"/>
                <w:szCs w:val="24"/>
              </w:rPr>
            </w:pPr>
            <w:r w:rsidRPr="00A0216F">
              <w:rPr>
                <w:sz w:val="24"/>
                <w:szCs w:val="24"/>
              </w:rPr>
              <w:t>Итого по мероприятию 2.1.</w:t>
            </w:r>
          </w:p>
        </w:tc>
        <w:tc>
          <w:tcPr>
            <w:tcW w:w="1202" w:type="dxa"/>
            <w:hideMark/>
          </w:tcPr>
          <w:p w:rsidR="007F5051" w:rsidRPr="00A0216F" w:rsidRDefault="007F5051" w:rsidP="007F5051">
            <w:pPr>
              <w:jc w:val="both"/>
              <w:rPr>
                <w:sz w:val="24"/>
                <w:szCs w:val="24"/>
              </w:rPr>
            </w:pPr>
            <w:r>
              <w:rPr>
                <w:sz w:val="24"/>
                <w:szCs w:val="24"/>
              </w:rPr>
              <w:t>в</w:t>
            </w:r>
            <w:r w:rsidRPr="00A0216F">
              <w:rPr>
                <w:sz w:val="24"/>
                <w:szCs w:val="24"/>
              </w:rPr>
              <w:t>сего</w:t>
            </w:r>
          </w:p>
        </w:tc>
        <w:tc>
          <w:tcPr>
            <w:tcW w:w="1701" w:type="dxa"/>
            <w:vMerge w:val="restart"/>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642892,6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192162,0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242824,3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174428,0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4416,0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170012,0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района,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468464,6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187746,0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72812,3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lastRenderedPageBreak/>
              <w:t>ских и юрид</w:t>
            </w:r>
            <w:r w:rsidRPr="00A0216F">
              <w:rPr>
                <w:sz w:val="24"/>
                <w:szCs w:val="24"/>
              </w:rPr>
              <w:t>и</w:t>
            </w:r>
            <w:r w:rsidRPr="00A0216F">
              <w:rPr>
                <w:sz w:val="24"/>
                <w:szCs w:val="24"/>
              </w:rPr>
              <w:t>ческих лиц</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110689,5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62281,0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48408,5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1027" w:type="dxa"/>
            <w:vMerge w:val="restart"/>
            <w:hideMark/>
          </w:tcPr>
          <w:p w:rsidR="007F5051" w:rsidRPr="00A0216F" w:rsidRDefault="007F5051" w:rsidP="007F5051">
            <w:pPr>
              <w:jc w:val="center"/>
              <w:rPr>
                <w:sz w:val="24"/>
                <w:szCs w:val="24"/>
              </w:rPr>
            </w:pPr>
            <w:r w:rsidRPr="00A0216F">
              <w:rPr>
                <w:sz w:val="24"/>
                <w:szCs w:val="24"/>
              </w:rPr>
              <w:t>3.1.</w:t>
            </w:r>
          </w:p>
        </w:tc>
        <w:tc>
          <w:tcPr>
            <w:tcW w:w="1134" w:type="dxa"/>
            <w:gridSpan w:val="2"/>
            <w:vMerge w:val="restart"/>
            <w:hideMark/>
          </w:tcPr>
          <w:p w:rsidR="007F5051" w:rsidRPr="00A0216F" w:rsidRDefault="007F5051" w:rsidP="007F5051">
            <w:pPr>
              <w:jc w:val="both"/>
              <w:rPr>
                <w:sz w:val="24"/>
                <w:szCs w:val="24"/>
              </w:rPr>
            </w:pPr>
            <w:r w:rsidRPr="00A0216F">
              <w:rPr>
                <w:sz w:val="24"/>
                <w:szCs w:val="24"/>
              </w:rPr>
              <w:t>Обесп</w:t>
            </w:r>
            <w:r w:rsidRPr="00A0216F">
              <w:rPr>
                <w:sz w:val="24"/>
                <w:szCs w:val="24"/>
              </w:rPr>
              <w:t>е</w:t>
            </w:r>
            <w:r w:rsidRPr="00A0216F">
              <w:rPr>
                <w:sz w:val="24"/>
                <w:szCs w:val="24"/>
              </w:rPr>
              <w:t>чение деятел</w:t>
            </w:r>
            <w:r w:rsidRPr="00A0216F">
              <w:rPr>
                <w:sz w:val="24"/>
                <w:szCs w:val="24"/>
              </w:rPr>
              <w:t>ь</w:t>
            </w:r>
            <w:r w:rsidRPr="00A0216F">
              <w:rPr>
                <w:sz w:val="24"/>
                <w:szCs w:val="24"/>
              </w:rPr>
              <w:t>ности муниц</w:t>
            </w:r>
            <w:r w:rsidRPr="00A0216F">
              <w:rPr>
                <w:sz w:val="24"/>
                <w:szCs w:val="24"/>
              </w:rPr>
              <w:t>и</w:t>
            </w:r>
            <w:r w:rsidRPr="00A0216F">
              <w:rPr>
                <w:sz w:val="24"/>
                <w:szCs w:val="24"/>
              </w:rPr>
              <w:t>пальных учре</w:t>
            </w:r>
            <w:r w:rsidRPr="00A0216F">
              <w:rPr>
                <w:sz w:val="24"/>
                <w:szCs w:val="24"/>
              </w:rPr>
              <w:t>ж</w:t>
            </w:r>
            <w:r w:rsidRPr="00A0216F">
              <w:rPr>
                <w:sz w:val="24"/>
                <w:szCs w:val="24"/>
              </w:rPr>
              <w:t>дений в сфере физич</w:t>
            </w:r>
            <w:r w:rsidRPr="00A0216F">
              <w:rPr>
                <w:sz w:val="24"/>
                <w:szCs w:val="24"/>
              </w:rPr>
              <w:t>е</w:t>
            </w:r>
            <w:r w:rsidRPr="00A0216F">
              <w:rPr>
                <w:sz w:val="24"/>
                <w:szCs w:val="24"/>
              </w:rPr>
              <w:t>ской культ</w:t>
            </w:r>
            <w:r w:rsidRPr="00A0216F">
              <w:rPr>
                <w:sz w:val="24"/>
                <w:szCs w:val="24"/>
              </w:rPr>
              <w:t>у</w:t>
            </w:r>
            <w:r w:rsidRPr="00A0216F">
              <w:rPr>
                <w:sz w:val="24"/>
                <w:szCs w:val="24"/>
              </w:rPr>
              <w:t>ры и спорта</w:t>
            </w:r>
          </w:p>
        </w:tc>
        <w:tc>
          <w:tcPr>
            <w:tcW w:w="1208" w:type="dxa"/>
            <w:vMerge w:val="restart"/>
            <w:hideMark/>
          </w:tcPr>
          <w:p w:rsidR="007F5051" w:rsidRPr="00A0216F" w:rsidRDefault="007F5051" w:rsidP="007F5051">
            <w:pPr>
              <w:jc w:val="both"/>
              <w:rPr>
                <w:sz w:val="24"/>
                <w:szCs w:val="24"/>
              </w:rPr>
            </w:pPr>
            <w:r w:rsidRPr="00A0216F">
              <w:rPr>
                <w:sz w:val="24"/>
                <w:szCs w:val="24"/>
              </w:rPr>
              <w:t>отдел по физич</w:t>
            </w:r>
            <w:r w:rsidRPr="00A0216F">
              <w:rPr>
                <w:sz w:val="24"/>
                <w:szCs w:val="24"/>
              </w:rPr>
              <w:t>е</w:t>
            </w:r>
            <w:r w:rsidRPr="00A0216F">
              <w:rPr>
                <w:sz w:val="24"/>
                <w:szCs w:val="24"/>
              </w:rPr>
              <w:t>ской культуре и спорту админ</w:t>
            </w:r>
            <w:r w:rsidRPr="00A0216F">
              <w:rPr>
                <w:sz w:val="24"/>
                <w:szCs w:val="24"/>
              </w:rPr>
              <w:t>и</w:t>
            </w:r>
            <w:r w:rsidRPr="00A0216F">
              <w:rPr>
                <w:sz w:val="24"/>
                <w:szCs w:val="24"/>
              </w:rPr>
              <w:t>страции ра</w:t>
            </w:r>
            <w:r w:rsidRPr="00A0216F">
              <w:rPr>
                <w:sz w:val="24"/>
                <w:szCs w:val="24"/>
              </w:rPr>
              <w:t>й</w:t>
            </w:r>
            <w:r w:rsidRPr="00A0216F">
              <w:rPr>
                <w:sz w:val="24"/>
                <w:szCs w:val="24"/>
              </w:rPr>
              <w:t>она/муни-ципал</w:t>
            </w:r>
            <w:r w:rsidRPr="00A0216F">
              <w:rPr>
                <w:sz w:val="24"/>
                <w:szCs w:val="24"/>
              </w:rPr>
              <w:t>ь</w:t>
            </w:r>
            <w:r w:rsidRPr="00A0216F">
              <w:rPr>
                <w:sz w:val="24"/>
                <w:szCs w:val="24"/>
              </w:rPr>
              <w:t>ное авт</w:t>
            </w:r>
            <w:r w:rsidRPr="00A0216F">
              <w:rPr>
                <w:sz w:val="24"/>
                <w:szCs w:val="24"/>
              </w:rPr>
              <w:t>о</w:t>
            </w:r>
            <w:r w:rsidRPr="00A0216F">
              <w:rPr>
                <w:sz w:val="24"/>
                <w:szCs w:val="24"/>
              </w:rPr>
              <w:t>номное образ</w:t>
            </w:r>
            <w:r w:rsidRPr="00A0216F">
              <w:rPr>
                <w:sz w:val="24"/>
                <w:szCs w:val="24"/>
              </w:rPr>
              <w:t>о</w:t>
            </w:r>
            <w:r w:rsidRPr="00A0216F">
              <w:rPr>
                <w:sz w:val="24"/>
                <w:szCs w:val="24"/>
              </w:rPr>
              <w:t>вател</w:t>
            </w:r>
            <w:r w:rsidRPr="00A0216F">
              <w:rPr>
                <w:sz w:val="24"/>
                <w:szCs w:val="24"/>
              </w:rPr>
              <w:t>ь</w:t>
            </w:r>
            <w:r w:rsidRPr="00A0216F">
              <w:rPr>
                <w:sz w:val="24"/>
                <w:szCs w:val="24"/>
              </w:rPr>
              <w:t>ное у</w:t>
            </w:r>
            <w:r w:rsidRPr="00A0216F">
              <w:rPr>
                <w:sz w:val="24"/>
                <w:szCs w:val="24"/>
              </w:rPr>
              <w:t>ч</w:t>
            </w:r>
            <w:r w:rsidRPr="00A0216F">
              <w:rPr>
                <w:sz w:val="24"/>
                <w:szCs w:val="24"/>
              </w:rPr>
              <w:t>реждение дополн</w:t>
            </w:r>
            <w:r w:rsidRPr="00A0216F">
              <w:rPr>
                <w:sz w:val="24"/>
                <w:szCs w:val="24"/>
              </w:rPr>
              <w:t>и</w:t>
            </w:r>
            <w:r w:rsidRPr="00A0216F">
              <w:rPr>
                <w:sz w:val="24"/>
                <w:szCs w:val="24"/>
              </w:rPr>
              <w:t>тельного образ</w:t>
            </w:r>
            <w:r w:rsidRPr="00A0216F">
              <w:rPr>
                <w:sz w:val="24"/>
                <w:szCs w:val="24"/>
              </w:rPr>
              <w:t>о</w:t>
            </w:r>
            <w:r w:rsidRPr="00A0216F">
              <w:rPr>
                <w:sz w:val="24"/>
                <w:szCs w:val="24"/>
              </w:rPr>
              <w:t>вания  «Сп</w:t>
            </w:r>
            <w:r w:rsidRPr="00A0216F">
              <w:rPr>
                <w:sz w:val="24"/>
                <w:szCs w:val="24"/>
              </w:rPr>
              <w:t>е</w:t>
            </w:r>
            <w:r w:rsidRPr="00A0216F">
              <w:rPr>
                <w:sz w:val="24"/>
                <w:szCs w:val="24"/>
              </w:rPr>
              <w:t>циализ</w:t>
            </w:r>
            <w:r w:rsidRPr="00A0216F">
              <w:rPr>
                <w:sz w:val="24"/>
                <w:szCs w:val="24"/>
              </w:rPr>
              <w:t>и</w:t>
            </w:r>
            <w:r w:rsidRPr="00A0216F">
              <w:rPr>
                <w:sz w:val="24"/>
                <w:szCs w:val="24"/>
              </w:rPr>
              <w:t>рованная детско-юнош</w:t>
            </w:r>
            <w:r w:rsidRPr="00A0216F">
              <w:rPr>
                <w:sz w:val="24"/>
                <w:szCs w:val="24"/>
              </w:rPr>
              <w:t>е</w:t>
            </w:r>
            <w:r w:rsidRPr="00A0216F">
              <w:rPr>
                <w:sz w:val="24"/>
                <w:szCs w:val="24"/>
              </w:rPr>
              <w:t xml:space="preserve">ская </w:t>
            </w:r>
            <w:r w:rsidRPr="00A0216F">
              <w:rPr>
                <w:sz w:val="24"/>
                <w:szCs w:val="24"/>
              </w:rPr>
              <w:lastRenderedPageBreak/>
              <w:t>спорти</w:t>
            </w:r>
            <w:r w:rsidRPr="00A0216F">
              <w:rPr>
                <w:sz w:val="24"/>
                <w:szCs w:val="24"/>
              </w:rPr>
              <w:t>в</w:t>
            </w:r>
            <w:r w:rsidRPr="00A0216F">
              <w:rPr>
                <w:sz w:val="24"/>
                <w:szCs w:val="24"/>
              </w:rPr>
              <w:t>ная шк</w:t>
            </w:r>
            <w:r w:rsidRPr="00A0216F">
              <w:rPr>
                <w:sz w:val="24"/>
                <w:szCs w:val="24"/>
              </w:rPr>
              <w:t>о</w:t>
            </w:r>
            <w:r w:rsidRPr="00A0216F">
              <w:rPr>
                <w:sz w:val="24"/>
                <w:szCs w:val="24"/>
              </w:rPr>
              <w:t>ла оли</w:t>
            </w:r>
            <w:r w:rsidRPr="00A0216F">
              <w:rPr>
                <w:sz w:val="24"/>
                <w:szCs w:val="24"/>
              </w:rPr>
              <w:t>м</w:t>
            </w:r>
            <w:r w:rsidRPr="00A0216F">
              <w:rPr>
                <w:sz w:val="24"/>
                <w:szCs w:val="24"/>
              </w:rPr>
              <w:t>пийского резерва Нижн</w:t>
            </w:r>
            <w:r w:rsidRPr="00A0216F">
              <w:rPr>
                <w:sz w:val="24"/>
                <w:szCs w:val="24"/>
              </w:rPr>
              <w:t>е</w:t>
            </w:r>
            <w:r w:rsidRPr="00A0216F">
              <w:rPr>
                <w:sz w:val="24"/>
                <w:szCs w:val="24"/>
              </w:rPr>
              <w:t>варто</w:t>
            </w:r>
            <w:r w:rsidRPr="00A0216F">
              <w:rPr>
                <w:sz w:val="24"/>
                <w:szCs w:val="24"/>
              </w:rPr>
              <w:t>в</w:t>
            </w:r>
            <w:r w:rsidRPr="00A0216F">
              <w:rPr>
                <w:sz w:val="24"/>
                <w:szCs w:val="24"/>
              </w:rPr>
              <w:t>ского района»; муниц</w:t>
            </w:r>
            <w:r w:rsidRPr="00A0216F">
              <w:rPr>
                <w:sz w:val="24"/>
                <w:szCs w:val="24"/>
              </w:rPr>
              <w:t>и</w:t>
            </w:r>
            <w:r w:rsidRPr="00A0216F">
              <w:rPr>
                <w:sz w:val="24"/>
                <w:szCs w:val="24"/>
              </w:rPr>
              <w:t>пальное автоно</w:t>
            </w:r>
            <w:r w:rsidRPr="00A0216F">
              <w:rPr>
                <w:sz w:val="24"/>
                <w:szCs w:val="24"/>
              </w:rPr>
              <w:t>м</w:t>
            </w:r>
            <w:r w:rsidRPr="00A0216F">
              <w:rPr>
                <w:sz w:val="24"/>
                <w:szCs w:val="24"/>
              </w:rPr>
              <w:t>ное обр</w:t>
            </w:r>
            <w:r w:rsidRPr="00A0216F">
              <w:rPr>
                <w:sz w:val="24"/>
                <w:szCs w:val="24"/>
              </w:rPr>
              <w:t>а</w:t>
            </w:r>
            <w:r w:rsidRPr="00A0216F">
              <w:rPr>
                <w:sz w:val="24"/>
                <w:szCs w:val="24"/>
              </w:rPr>
              <w:t>зов</w:t>
            </w:r>
            <w:r w:rsidRPr="00A0216F">
              <w:rPr>
                <w:sz w:val="24"/>
                <w:szCs w:val="24"/>
              </w:rPr>
              <w:t>а</w:t>
            </w:r>
            <w:r w:rsidRPr="00A0216F">
              <w:rPr>
                <w:sz w:val="24"/>
                <w:szCs w:val="24"/>
              </w:rPr>
              <w:t>тельное учрежд</w:t>
            </w:r>
            <w:r w:rsidRPr="00A0216F">
              <w:rPr>
                <w:sz w:val="24"/>
                <w:szCs w:val="24"/>
              </w:rPr>
              <w:t>е</w:t>
            </w:r>
            <w:r w:rsidRPr="00A0216F">
              <w:rPr>
                <w:sz w:val="24"/>
                <w:szCs w:val="24"/>
              </w:rPr>
              <w:t>ние д</w:t>
            </w:r>
            <w:r w:rsidRPr="00A0216F">
              <w:rPr>
                <w:sz w:val="24"/>
                <w:szCs w:val="24"/>
              </w:rPr>
              <w:t>о</w:t>
            </w:r>
            <w:r w:rsidRPr="00A0216F">
              <w:rPr>
                <w:sz w:val="24"/>
                <w:szCs w:val="24"/>
              </w:rPr>
              <w:t>полн</w:t>
            </w:r>
            <w:r w:rsidRPr="00A0216F">
              <w:rPr>
                <w:sz w:val="24"/>
                <w:szCs w:val="24"/>
              </w:rPr>
              <w:t>и</w:t>
            </w:r>
            <w:r w:rsidRPr="00A0216F">
              <w:rPr>
                <w:sz w:val="24"/>
                <w:szCs w:val="24"/>
              </w:rPr>
              <w:t>тельного образ</w:t>
            </w:r>
            <w:r w:rsidRPr="00A0216F">
              <w:rPr>
                <w:sz w:val="24"/>
                <w:szCs w:val="24"/>
              </w:rPr>
              <w:t>о</w:t>
            </w:r>
            <w:r w:rsidR="009C04F4">
              <w:rPr>
                <w:sz w:val="24"/>
                <w:szCs w:val="24"/>
              </w:rPr>
              <w:t xml:space="preserve">вания </w:t>
            </w:r>
            <w:r w:rsidRPr="00A0216F">
              <w:rPr>
                <w:sz w:val="24"/>
                <w:szCs w:val="24"/>
              </w:rPr>
              <w:t>Нов</w:t>
            </w:r>
            <w:r w:rsidRPr="00A0216F">
              <w:rPr>
                <w:sz w:val="24"/>
                <w:szCs w:val="24"/>
              </w:rPr>
              <w:t>о</w:t>
            </w:r>
            <w:r w:rsidRPr="00A0216F">
              <w:rPr>
                <w:sz w:val="24"/>
                <w:szCs w:val="24"/>
              </w:rPr>
              <w:t>аганская детско-юношес-кая спо</w:t>
            </w:r>
            <w:r w:rsidRPr="00A0216F">
              <w:rPr>
                <w:sz w:val="24"/>
                <w:szCs w:val="24"/>
              </w:rPr>
              <w:t>р</w:t>
            </w:r>
            <w:r w:rsidRPr="00A0216F">
              <w:rPr>
                <w:sz w:val="24"/>
                <w:szCs w:val="24"/>
              </w:rPr>
              <w:t>тивная школа «Олимп»</w:t>
            </w:r>
          </w:p>
        </w:tc>
        <w:tc>
          <w:tcPr>
            <w:tcW w:w="1202" w:type="dxa"/>
            <w:hideMark/>
          </w:tcPr>
          <w:p w:rsidR="007F5051" w:rsidRPr="00A0216F" w:rsidRDefault="007F5051" w:rsidP="007F5051">
            <w:pPr>
              <w:jc w:val="both"/>
              <w:rPr>
                <w:sz w:val="24"/>
                <w:szCs w:val="24"/>
              </w:rPr>
            </w:pPr>
            <w:r w:rsidRPr="00A0216F">
              <w:rPr>
                <w:sz w:val="24"/>
                <w:szCs w:val="24"/>
              </w:rPr>
              <w:lastRenderedPageBreak/>
              <w:t>всего</w:t>
            </w:r>
          </w:p>
        </w:tc>
        <w:tc>
          <w:tcPr>
            <w:tcW w:w="1701" w:type="dxa"/>
            <w:vMerge w:val="restart"/>
            <w:hideMark/>
          </w:tcPr>
          <w:p w:rsidR="007F5051" w:rsidRDefault="007F5051" w:rsidP="007F5051">
            <w:pPr>
              <w:jc w:val="center"/>
              <w:rPr>
                <w:sz w:val="24"/>
                <w:szCs w:val="24"/>
              </w:rPr>
            </w:pPr>
            <w:r w:rsidRPr="00A0216F">
              <w:rPr>
                <w:sz w:val="24"/>
                <w:szCs w:val="24"/>
              </w:rPr>
              <w:t>непосредс</w:t>
            </w:r>
            <w:r w:rsidRPr="00A0216F">
              <w:rPr>
                <w:sz w:val="24"/>
                <w:szCs w:val="24"/>
              </w:rPr>
              <w:t>т</w:t>
            </w:r>
            <w:r w:rsidRPr="00A0216F">
              <w:rPr>
                <w:sz w:val="24"/>
                <w:szCs w:val="24"/>
              </w:rPr>
              <w:t xml:space="preserve">венный </w:t>
            </w:r>
          </w:p>
          <w:p w:rsidR="007F5051" w:rsidRDefault="007F5051" w:rsidP="007F5051">
            <w:pPr>
              <w:jc w:val="center"/>
              <w:rPr>
                <w:sz w:val="24"/>
                <w:szCs w:val="24"/>
              </w:rPr>
            </w:pPr>
            <w:r w:rsidRPr="00A0216F">
              <w:rPr>
                <w:sz w:val="24"/>
                <w:szCs w:val="24"/>
              </w:rPr>
              <w:t xml:space="preserve">результат 3, конечный </w:t>
            </w:r>
          </w:p>
          <w:p w:rsidR="007F5051" w:rsidRPr="00A0216F" w:rsidRDefault="007F5051" w:rsidP="007F5051">
            <w:pPr>
              <w:jc w:val="center"/>
              <w:rPr>
                <w:sz w:val="24"/>
                <w:szCs w:val="24"/>
              </w:rPr>
            </w:pPr>
            <w:r w:rsidRPr="00A0216F">
              <w:rPr>
                <w:sz w:val="24"/>
                <w:szCs w:val="24"/>
              </w:rPr>
              <w:t>результат 3,5,6,7,8</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704185,2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97705,0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98424,4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94926,6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84756,6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85113,0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118663,4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124596,3</w:t>
            </w: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1767,0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167,0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653248,9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88750,0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86746,8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87775,4</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79451,6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79451,6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112719,0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118354,6</w:t>
            </w:r>
          </w:p>
        </w:tc>
      </w:tr>
      <w:tr w:rsidR="007F5051" w:rsidRPr="00A0216F" w:rsidTr="001200E6">
        <w:trPr>
          <w:trHeight w:val="157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49169,3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10077,6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6984,2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5305,0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5661,4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5944,4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6241,7</w:t>
            </w:r>
          </w:p>
        </w:tc>
      </w:tr>
      <w:tr w:rsidR="007F5051" w:rsidRPr="00A0216F" w:rsidTr="001200E6">
        <w:trPr>
          <w:trHeight w:val="300"/>
        </w:trPr>
        <w:tc>
          <w:tcPr>
            <w:tcW w:w="1027" w:type="dxa"/>
            <w:vMerge w:val="restart"/>
            <w:hideMark/>
          </w:tcPr>
          <w:p w:rsidR="007F5051" w:rsidRPr="00A0216F" w:rsidRDefault="007F5051" w:rsidP="007F5051">
            <w:pPr>
              <w:jc w:val="center"/>
              <w:rPr>
                <w:sz w:val="24"/>
                <w:szCs w:val="24"/>
              </w:rPr>
            </w:pPr>
            <w:r w:rsidRPr="00A0216F">
              <w:rPr>
                <w:sz w:val="24"/>
                <w:szCs w:val="24"/>
              </w:rPr>
              <w:t>3.1.1.</w:t>
            </w:r>
          </w:p>
        </w:tc>
        <w:tc>
          <w:tcPr>
            <w:tcW w:w="1134" w:type="dxa"/>
            <w:gridSpan w:val="2"/>
            <w:vMerge w:val="restart"/>
            <w:hideMark/>
          </w:tcPr>
          <w:p w:rsidR="007F5051" w:rsidRPr="00A0216F" w:rsidRDefault="007F5051" w:rsidP="007F5051">
            <w:pPr>
              <w:jc w:val="both"/>
              <w:rPr>
                <w:sz w:val="24"/>
                <w:szCs w:val="24"/>
              </w:rPr>
            </w:pPr>
            <w:r w:rsidRPr="00A0216F">
              <w:rPr>
                <w:sz w:val="24"/>
                <w:szCs w:val="24"/>
              </w:rPr>
              <w:t>Сохр</w:t>
            </w:r>
            <w:r w:rsidRPr="00A0216F">
              <w:rPr>
                <w:sz w:val="24"/>
                <w:szCs w:val="24"/>
              </w:rPr>
              <w:t>а</w:t>
            </w:r>
            <w:r w:rsidRPr="00A0216F">
              <w:rPr>
                <w:sz w:val="24"/>
                <w:szCs w:val="24"/>
              </w:rPr>
              <w:t>нение кадров</w:t>
            </w:r>
            <w:r w:rsidRPr="00A0216F">
              <w:rPr>
                <w:sz w:val="24"/>
                <w:szCs w:val="24"/>
              </w:rPr>
              <w:t>о</w:t>
            </w:r>
            <w:r w:rsidRPr="00A0216F">
              <w:rPr>
                <w:sz w:val="24"/>
                <w:szCs w:val="24"/>
              </w:rPr>
              <w:lastRenderedPageBreak/>
              <w:t>го п</w:t>
            </w:r>
            <w:r w:rsidRPr="00A0216F">
              <w:rPr>
                <w:sz w:val="24"/>
                <w:szCs w:val="24"/>
              </w:rPr>
              <w:t>о</w:t>
            </w:r>
            <w:r w:rsidRPr="00A0216F">
              <w:rPr>
                <w:sz w:val="24"/>
                <w:szCs w:val="24"/>
              </w:rPr>
              <w:t>тенци</w:t>
            </w:r>
            <w:r w:rsidRPr="00A0216F">
              <w:rPr>
                <w:sz w:val="24"/>
                <w:szCs w:val="24"/>
              </w:rPr>
              <w:t>а</w:t>
            </w:r>
            <w:r w:rsidRPr="00A0216F">
              <w:rPr>
                <w:sz w:val="24"/>
                <w:szCs w:val="24"/>
              </w:rPr>
              <w:t>ла</w:t>
            </w: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522787,9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70461,6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68334,1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64936,5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67751,6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67751,6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89538,0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94014,5</w:t>
            </w:r>
          </w:p>
        </w:tc>
      </w:tr>
      <w:tr w:rsidR="007F5051" w:rsidRPr="00A0216F" w:rsidTr="001200E6">
        <w:trPr>
          <w:trHeight w:val="300"/>
        </w:trPr>
        <w:tc>
          <w:tcPr>
            <w:tcW w:w="1027" w:type="dxa"/>
            <w:vMerge/>
            <w:hideMark/>
          </w:tcPr>
          <w:p w:rsidR="007F5051" w:rsidRPr="00A0216F" w:rsidRDefault="007F5051" w:rsidP="007F5051">
            <w:pPr>
              <w:jc w:val="cente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lastRenderedPageBreak/>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1767,0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167,0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00"/>
        </w:trPr>
        <w:tc>
          <w:tcPr>
            <w:tcW w:w="1027" w:type="dxa"/>
            <w:vMerge/>
            <w:hideMark/>
          </w:tcPr>
          <w:p w:rsidR="007F5051" w:rsidRPr="00A0216F" w:rsidRDefault="007F5051" w:rsidP="007F5051">
            <w:pPr>
              <w:jc w:val="cente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района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521020,9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70461,6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66734,1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64769,5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67751,6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67751,6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89538,0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94014,5</w:t>
            </w:r>
          </w:p>
        </w:tc>
      </w:tr>
      <w:tr w:rsidR="007F5051" w:rsidRPr="00A0216F" w:rsidTr="001200E6">
        <w:trPr>
          <w:trHeight w:val="900"/>
        </w:trPr>
        <w:tc>
          <w:tcPr>
            <w:tcW w:w="1027" w:type="dxa"/>
            <w:vMerge/>
            <w:hideMark/>
          </w:tcPr>
          <w:p w:rsidR="007F5051" w:rsidRPr="00A0216F" w:rsidRDefault="007F5051" w:rsidP="007F5051">
            <w:pPr>
              <w:jc w:val="cente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00"/>
        </w:trPr>
        <w:tc>
          <w:tcPr>
            <w:tcW w:w="1027" w:type="dxa"/>
            <w:vMerge/>
            <w:hideMark/>
          </w:tcPr>
          <w:p w:rsidR="007F5051" w:rsidRPr="00A0216F" w:rsidRDefault="007F5051" w:rsidP="007F5051">
            <w:pPr>
              <w:jc w:val="cente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15"/>
        </w:trPr>
        <w:tc>
          <w:tcPr>
            <w:tcW w:w="1027" w:type="dxa"/>
            <w:vMerge w:val="restart"/>
            <w:hideMark/>
          </w:tcPr>
          <w:p w:rsidR="007F5051" w:rsidRPr="00A0216F" w:rsidRDefault="007F5051" w:rsidP="007F5051">
            <w:pPr>
              <w:jc w:val="center"/>
              <w:rPr>
                <w:sz w:val="24"/>
                <w:szCs w:val="24"/>
              </w:rPr>
            </w:pPr>
            <w:r w:rsidRPr="00A0216F">
              <w:rPr>
                <w:sz w:val="24"/>
                <w:szCs w:val="24"/>
              </w:rPr>
              <w:t>3.1.2.</w:t>
            </w:r>
          </w:p>
        </w:tc>
        <w:tc>
          <w:tcPr>
            <w:tcW w:w="1134" w:type="dxa"/>
            <w:gridSpan w:val="2"/>
            <w:vMerge w:val="restart"/>
            <w:hideMark/>
          </w:tcPr>
          <w:p w:rsidR="007F5051" w:rsidRPr="00A0216F" w:rsidRDefault="007F5051" w:rsidP="007F5051">
            <w:pPr>
              <w:jc w:val="both"/>
              <w:rPr>
                <w:sz w:val="24"/>
                <w:szCs w:val="24"/>
              </w:rPr>
            </w:pPr>
            <w:r w:rsidRPr="00A0216F">
              <w:rPr>
                <w:sz w:val="24"/>
                <w:szCs w:val="24"/>
              </w:rPr>
              <w:t>Улу</w:t>
            </w:r>
            <w:r w:rsidRPr="00A0216F">
              <w:rPr>
                <w:sz w:val="24"/>
                <w:szCs w:val="24"/>
              </w:rPr>
              <w:t>ч</w:t>
            </w:r>
            <w:r w:rsidRPr="00A0216F">
              <w:rPr>
                <w:sz w:val="24"/>
                <w:szCs w:val="24"/>
              </w:rPr>
              <w:t>шение матер</w:t>
            </w:r>
            <w:r w:rsidRPr="00A0216F">
              <w:rPr>
                <w:sz w:val="24"/>
                <w:szCs w:val="24"/>
              </w:rPr>
              <w:t>и</w:t>
            </w:r>
            <w:r w:rsidRPr="00A0216F">
              <w:rPr>
                <w:sz w:val="24"/>
                <w:szCs w:val="24"/>
              </w:rPr>
              <w:t>ально-техн</w:t>
            </w:r>
            <w:r w:rsidRPr="00A0216F">
              <w:rPr>
                <w:sz w:val="24"/>
                <w:szCs w:val="24"/>
              </w:rPr>
              <w:t>и</w:t>
            </w:r>
            <w:r w:rsidRPr="00A0216F">
              <w:rPr>
                <w:sz w:val="24"/>
                <w:szCs w:val="24"/>
              </w:rPr>
              <w:t>ческой базы у</w:t>
            </w:r>
            <w:r w:rsidRPr="00A0216F">
              <w:rPr>
                <w:sz w:val="24"/>
                <w:szCs w:val="24"/>
              </w:rPr>
              <w:t>ч</w:t>
            </w:r>
            <w:r w:rsidRPr="00A0216F">
              <w:rPr>
                <w:sz w:val="24"/>
                <w:szCs w:val="24"/>
              </w:rPr>
              <w:t>режд</w:t>
            </w:r>
            <w:r w:rsidRPr="00A0216F">
              <w:rPr>
                <w:sz w:val="24"/>
                <w:szCs w:val="24"/>
              </w:rPr>
              <w:t>е</w:t>
            </w:r>
            <w:r w:rsidRPr="00A0216F">
              <w:rPr>
                <w:sz w:val="24"/>
                <w:szCs w:val="24"/>
              </w:rPr>
              <w:t>ний</w:t>
            </w: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9908,3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2207,9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1825,8</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2377,0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2495,9</w:t>
            </w: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1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9908,3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2207,9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1825,8</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2377,0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2495,9</w:t>
            </w:r>
          </w:p>
        </w:tc>
      </w:tr>
      <w:tr w:rsidR="007F5051" w:rsidRPr="00A0216F" w:rsidTr="001200E6">
        <w:trPr>
          <w:trHeight w:val="157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lastRenderedPageBreak/>
              <w:t>ческих лиц</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15"/>
        </w:trPr>
        <w:tc>
          <w:tcPr>
            <w:tcW w:w="1027" w:type="dxa"/>
            <w:vMerge w:val="restart"/>
            <w:hideMark/>
          </w:tcPr>
          <w:p w:rsidR="007F5051" w:rsidRPr="00A0216F" w:rsidRDefault="007F5051" w:rsidP="001200E6">
            <w:pPr>
              <w:jc w:val="center"/>
              <w:rPr>
                <w:sz w:val="24"/>
                <w:szCs w:val="24"/>
              </w:rPr>
            </w:pPr>
            <w:r w:rsidRPr="00A0216F">
              <w:rPr>
                <w:sz w:val="24"/>
                <w:szCs w:val="24"/>
              </w:rPr>
              <w:t>3.1.3.</w:t>
            </w:r>
          </w:p>
        </w:tc>
        <w:tc>
          <w:tcPr>
            <w:tcW w:w="1134" w:type="dxa"/>
            <w:gridSpan w:val="2"/>
            <w:vMerge w:val="restart"/>
            <w:hideMark/>
          </w:tcPr>
          <w:p w:rsidR="007F5051" w:rsidRPr="00A0216F" w:rsidRDefault="007F5051" w:rsidP="007F5051">
            <w:pPr>
              <w:jc w:val="both"/>
              <w:rPr>
                <w:sz w:val="24"/>
                <w:szCs w:val="24"/>
              </w:rPr>
            </w:pPr>
            <w:r w:rsidRPr="00A0216F">
              <w:rPr>
                <w:sz w:val="24"/>
                <w:szCs w:val="24"/>
              </w:rPr>
              <w:t>Обесп</w:t>
            </w:r>
            <w:r w:rsidRPr="00A0216F">
              <w:rPr>
                <w:sz w:val="24"/>
                <w:szCs w:val="24"/>
              </w:rPr>
              <w:t>е</w:t>
            </w:r>
            <w:r w:rsidRPr="00A0216F">
              <w:rPr>
                <w:sz w:val="24"/>
                <w:szCs w:val="24"/>
              </w:rPr>
              <w:t>чение учре</w:t>
            </w:r>
            <w:r w:rsidRPr="00A0216F">
              <w:rPr>
                <w:sz w:val="24"/>
                <w:szCs w:val="24"/>
              </w:rPr>
              <w:t>ж</w:t>
            </w:r>
            <w:r w:rsidRPr="00A0216F">
              <w:rPr>
                <w:sz w:val="24"/>
                <w:szCs w:val="24"/>
              </w:rPr>
              <w:t>дений комм</w:t>
            </w:r>
            <w:r w:rsidRPr="00A0216F">
              <w:rPr>
                <w:sz w:val="24"/>
                <w:szCs w:val="24"/>
              </w:rPr>
              <w:t>у</w:t>
            </w:r>
            <w:r w:rsidRPr="00A0216F">
              <w:rPr>
                <w:sz w:val="24"/>
                <w:szCs w:val="24"/>
              </w:rPr>
              <w:t>нальн</w:t>
            </w:r>
            <w:r w:rsidRPr="00A0216F">
              <w:rPr>
                <w:sz w:val="24"/>
                <w:szCs w:val="24"/>
              </w:rPr>
              <w:t>ы</w:t>
            </w:r>
            <w:r w:rsidRPr="00A0216F">
              <w:rPr>
                <w:sz w:val="24"/>
                <w:szCs w:val="24"/>
              </w:rPr>
              <w:t>ми усл</w:t>
            </w:r>
            <w:r w:rsidRPr="00A0216F">
              <w:rPr>
                <w:sz w:val="24"/>
                <w:szCs w:val="24"/>
              </w:rPr>
              <w:t>у</w:t>
            </w:r>
            <w:r w:rsidRPr="00A0216F">
              <w:rPr>
                <w:sz w:val="24"/>
                <w:szCs w:val="24"/>
              </w:rPr>
              <w:t>гами, услуг</w:t>
            </w:r>
            <w:r w:rsidRPr="00A0216F">
              <w:rPr>
                <w:sz w:val="24"/>
                <w:szCs w:val="24"/>
              </w:rPr>
              <w:t>а</w:t>
            </w:r>
            <w:r w:rsidRPr="00A0216F">
              <w:rPr>
                <w:sz w:val="24"/>
                <w:szCs w:val="24"/>
              </w:rPr>
              <w:t>ми св</w:t>
            </w:r>
            <w:r w:rsidRPr="00A0216F">
              <w:rPr>
                <w:sz w:val="24"/>
                <w:szCs w:val="24"/>
              </w:rPr>
              <w:t>я</w:t>
            </w:r>
            <w:r w:rsidRPr="00A0216F">
              <w:rPr>
                <w:sz w:val="24"/>
                <w:szCs w:val="24"/>
              </w:rPr>
              <w:t>зи, тран</w:t>
            </w:r>
            <w:r w:rsidRPr="00A0216F">
              <w:rPr>
                <w:sz w:val="24"/>
                <w:szCs w:val="24"/>
              </w:rPr>
              <w:t>с</w:t>
            </w:r>
            <w:r w:rsidRPr="00A0216F">
              <w:rPr>
                <w:sz w:val="24"/>
                <w:szCs w:val="24"/>
              </w:rPr>
              <w:t>портн</w:t>
            </w:r>
            <w:r w:rsidRPr="00A0216F">
              <w:rPr>
                <w:sz w:val="24"/>
                <w:szCs w:val="24"/>
              </w:rPr>
              <w:t>ы</w:t>
            </w:r>
            <w:r w:rsidRPr="00A0216F">
              <w:rPr>
                <w:sz w:val="24"/>
                <w:szCs w:val="24"/>
              </w:rPr>
              <w:t>ми усл</w:t>
            </w:r>
            <w:r w:rsidRPr="00A0216F">
              <w:rPr>
                <w:sz w:val="24"/>
                <w:szCs w:val="24"/>
              </w:rPr>
              <w:t>у</w:t>
            </w:r>
            <w:r w:rsidRPr="00A0216F">
              <w:rPr>
                <w:sz w:val="24"/>
                <w:szCs w:val="24"/>
              </w:rPr>
              <w:t>гами и прочими услуг</w:t>
            </w:r>
            <w:r w:rsidRPr="00A0216F">
              <w:rPr>
                <w:sz w:val="24"/>
                <w:szCs w:val="24"/>
              </w:rPr>
              <w:t>а</w:t>
            </w:r>
            <w:r w:rsidRPr="00A0216F">
              <w:rPr>
                <w:sz w:val="24"/>
                <w:szCs w:val="24"/>
              </w:rPr>
              <w:t>ми</w:t>
            </w: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131552,0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25035,5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19342,5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17464,3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17005,0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17361,4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16988,4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18354,9</w:t>
            </w: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31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82382,7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16080,5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9264,9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10480,1</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11700,0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11700,0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11044,0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12113,2</w:t>
            </w:r>
          </w:p>
        </w:tc>
      </w:tr>
      <w:tr w:rsidR="007F5051" w:rsidRPr="00A0216F" w:rsidTr="001200E6">
        <w:trPr>
          <w:trHeight w:val="1575"/>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630"/>
        </w:trPr>
        <w:tc>
          <w:tcPr>
            <w:tcW w:w="1027" w:type="dxa"/>
            <w:vMerge/>
            <w:hideMark/>
          </w:tcPr>
          <w:p w:rsidR="007F5051" w:rsidRPr="00A0216F" w:rsidRDefault="007F5051" w:rsidP="00A0216F">
            <w:pPr>
              <w:rPr>
                <w:sz w:val="24"/>
                <w:szCs w:val="24"/>
              </w:rPr>
            </w:pPr>
          </w:p>
        </w:tc>
        <w:tc>
          <w:tcPr>
            <w:tcW w:w="1134" w:type="dxa"/>
            <w:gridSpan w:val="2"/>
            <w:vMerge/>
            <w:hideMark/>
          </w:tcPr>
          <w:p w:rsidR="007F5051" w:rsidRPr="00A0216F" w:rsidRDefault="007F5051" w:rsidP="007F5051">
            <w:pPr>
              <w:jc w:val="both"/>
              <w:rPr>
                <w:sz w:val="24"/>
                <w:szCs w:val="24"/>
              </w:rPr>
            </w:pPr>
          </w:p>
        </w:tc>
        <w:tc>
          <w:tcPr>
            <w:tcW w:w="1208" w:type="dxa"/>
            <w:vMerge/>
            <w:hideMark/>
          </w:tcPr>
          <w:p w:rsidR="007F5051" w:rsidRPr="00A0216F" w:rsidRDefault="007F5051" w:rsidP="007F5051">
            <w:pPr>
              <w:jc w:val="both"/>
              <w:rPr>
                <w:sz w:val="24"/>
                <w:szCs w:val="24"/>
              </w:rPr>
            </w:pPr>
          </w:p>
        </w:tc>
        <w:tc>
          <w:tcPr>
            <w:tcW w:w="1202" w:type="dxa"/>
            <w:hideMark/>
          </w:tcPr>
          <w:p w:rsidR="007F5051"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p w:rsidR="001200E6" w:rsidRDefault="001200E6" w:rsidP="007F5051">
            <w:pPr>
              <w:jc w:val="both"/>
              <w:rPr>
                <w:sz w:val="24"/>
                <w:szCs w:val="24"/>
              </w:rPr>
            </w:pPr>
          </w:p>
          <w:p w:rsidR="00A2076C" w:rsidRPr="00A0216F" w:rsidRDefault="00A2076C" w:rsidP="007F5051">
            <w:pPr>
              <w:jc w:val="both"/>
              <w:rPr>
                <w:sz w:val="24"/>
                <w:szCs w:val="24"/>
              </w:rPr>
            </w:pP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49169,3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10077,6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6984,2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5305,0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5661,4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5944,4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6241,7</w:t>
            </w:r>
          </w:p>
        </w:tc>
      </w:tr>
      <w:tr w:rsidR="007F5051" w:rsidRPr="00A0216F" w:rsidTr="001200E6">
        <w:trPr>
          <w:trHeight w:val="315"/>
        </w:trPr>
        <w:tc>
          <w:tcPr>
            <w:tcW w:w="3369" w:type="dxa"/>
            <w:gridSpan w:val="4"/>
            <w:vMerge w:val="restart"/>
            <w:hideMark/>
          </w:tcPr>
          <w:p w:rsidR="007F5051" w:rsidRPr="00A0216F" w:rsidRDefault="007F5051" w:rsidP="007F5051">
            <w:pPr>
              <w:jc w:val="both"/>
              <w:rPr>
                <w:sz w:val="24"/>
                <w:szCs w:val="24"/>
              </w:rPr>
            </w:pPr>
            <w:r w:rsidRPr="00A0216F">
              <w:rPr>
                <w:sz w:val="24"/>
                <w:szCs w:val="24"/>
              </w:rPr>
              <w:lastRenderedPageBreak/>
              <w:t>Итого по мероприятию 3.1.</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vMerge w:val="restart"/>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704185,2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97705,0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98424,4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94926,6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84756,6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85113,0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118663,4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124596,3</w:t>
            </w: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1767,0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167,0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653248,9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88750,0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86746,8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87775,4</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79451,6</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79451,6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112719,0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118354,6</w:t>
            </w:r>
          </w:p>
        </w:tc>
      </w:tr>
      <w:tr w:rsidR="007F5051" w:rsidRPr="00A0216F" w:rsidTr="001200E6">
        <w:trPr>
          <w:trHeight w:val="157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vMerge/>
            <w:hideMark/>
          </w:tcPr>
          <w:p w:rsidR="007F5051" w:rsidRPr="00A0216F" w:rsidRDefault="007F5051" w:rsidP="007F5051">
            <w:pPr>
              <w:jc w:val="center"/>
              <w:rPr>
                <w:sz w:val="24"/>
                <w:szCs w:val="24"/>
              </w:rPr>
            </w:pP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49169,3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10077,6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6984,2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5305,0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5661,4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5944,4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6241,7</w:t>
            </w:r>
          </w:p>
        </w:tc>
      </w:tr>
      <w:tr w:rsidR="007F5051" w:rsidRPr="00A0216F" w:rsidTr="001200E6">
        <w:trPr>
          <w:trHeight w:val="345"/>
        </w:trPr>
        <w:tc>
          <w:tcPr>
            <w:tcW w:w="3369" w:type="dxa"/>
            <w:gridSpan w:val="4"/>
            <w:vMerge w:val="restart"/>
            <w:hideMark/>
          </w:tcPr>
          <w:p w:rsidR="007F5051" w:rsidRPr="00A0216F" w:rsidRDefault="007F5051" w:rsidP="007F5051">
            <w:pPr>
              <w:jc w:val="both"/>
              <w:rPr>
                <w:sz w:val="24"/>
                <w:szCs w:val="24"/>
              </w:rPr>
            </w:pPr>
            <w:r w:rsidRPr="00A0216F">
              <w:rPr>
                <w:sz w:val="24"/>
                <w:szCs w:val="24"/>
              </w:rPr>
              <w:t>Всего по муниципальной пр</w:t>
            </w:r>
            <w:r w:rsidRPr="00A0216F">
              <w:rPr>
                <w:sz w:val="24"/>
                <w:szCs w:val="24"/>
              </w:rPr>
              <w:t>о</w:t>
            </w:r>
            <w:r w:rsidRPr="00A0216F">
              <w:rPr>
                <w:sz w:val="24"/>
                <w:szCs w:val="24"/>
              </w:rPr>
              <w:t>грамме</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noWrap/>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1408560,2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302090,0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350396,8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309659,5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87848,9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88205,3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132063,4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138296,3</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noWrap/>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178891,3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4514,0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172490,3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1887,0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noWrap/>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1180499,6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288621,0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167828,9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300788,3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82543,9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82543,9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126119,0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132054,6</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 xml:space="preserve">мездные </w:t>
            </w:r>
            <w:r w:rsidRPr="00A0216F">
              <w:rPr>
                <w:sz w:val="24"/>
                <w:szCs w:val="24"/>
              </w:rPr>
              <w:lastRenderedPageBreak/>
              <w:t>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noWrap/>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112015,2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63606,7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48408,5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noWrap/>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49169,3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10077,6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6984,2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5305,0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5661,4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5944,4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6241,7</w:t>
            </w:r>
          </w:p>
        </w:tc>
      </w:tr>
      <w:tr w:rsidR="007F5051" w:rsidRPr="00A0216F" w:rsidTr="001200E6">
        <w:trPr>
          <w:trHeight w:val="345"/>
        </w:trPr>
        <w:tc>
          <w:tcPr>
            <w:tcW w:w="3369" w:type="dxa"/>
            <w:gridSpan w:val="4"/>
            <w:vMerge w:val="restart"/>
            <w:hideMark/>
          </w:tcPr>
          <w:p w:rsidR="007F5051" w:rsidRPr="00A0216F" w:rsidRDefault="00193B82" w:rsidP="007F5051">
            <w:pPr>
              <w:jc w:val="both"/>
              <w:rPr>
                <w:sz w:val="24"/>
                <w:szCs w:val="24"/>
              </w:rPr>
            </w:pPr>
            <w:r>
              <w:rPr>
                <w:sz w:val="24"/>
                <w:szCs w:val="24"/>
              </w:rPr>
              <w:t>и</w:t>
            </w:r>
            <w:r w:rsidR="007F5051" w:rsidRPr="00A0216F">
              <w:rPr>
                <w:sz w:val="24"/>
                <w:szCs w:val="24"/>
              </w:rPr>
              <w:t>нвестиции в объекты мун</w:t>
            </w:r>
            <w:r w:rsidR="007F5051" w:rsidRPr="00A0216F">
              <w:rPr>
                <w:sz w:val="24"/>
                <w:szCs w:val="24"/>
              </w:rPr>
              <w:t>и</w:t>
            </w:r>
            <w:r w:rsidR="007F5051" w:rsidRPr="00A0216F">
              <w:rPr>
                <w:sz w:val="24"/>
                <w:szCs w:val="24"/>
              </w:rPr>
              <w:t>ципальной собственности</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642892,6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192162,0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242824,3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A2076C" w:rsidP="007F5051">
            <w:pPr>
              <w:jc w:val="both"/>
              <w:rPr>
                <w:sz w:val="24"/>
                <w:szCs w:val="24"/>
              </w:rPr>
            </w:pPr>
            <w:r>
              <w:rPr>
                <w:sz w:val="24"/>
                <w:szCs w:val="24"/>
              </w:rPr>
              <w:t>б</w:t>
            </w:r>
            <w:r w:rsidR="007F5051" w:rsidRPr="00A0216F">
              <w:rPr>
                <w:sz w:val="24"/>
                <w:szCs w:val="24"/>
              </w:rPr>
              <w:t>юджет автоно</w:t>
            </w:r>
            <w:r w:rsidR="007F5051" w:rsidRPr="00A0216F">
              <w:rPr>
                <w:sz w:val="24"/>
                <w:szCs w:val="24"/>
              </w:rPr>
              <w:t>м</w:t>
            </w:r>
            <w:r w:rsidR="007F5051" w:rsidRPr="00A0216F">
              <w:rPr>
                <w:sz w:val="24"/>
                <w:szCs w:val="24"/>
              </w:rPr>
              <w:t>ного о</w:t>
            </w:r>
            <w:r w:rsidR="007F5051" w:rsidRPr="00A0216F">
              <w:rPr>
                <w:sz w:val="24"/>
                <w:szCs w:val="24"/>
              </w:rPr>
              <w:t>к</w:t>
            </w:r>
            <w:r w:rsidR="007F5051"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174428,0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4416,0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170012,0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района,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468464,6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187746,0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72812,3</w:t>
            </w:r>
          </w:p>
        </w:tc>
        <w:tc>
          <w:tcPr>
            <w:tcW w:w="1116" w:type="dxa"/>
            <w:noWrap/>
            <w:tcMar>
              <w:left w:w="0" w:type="dxa"/>
              <w:right w:w="0" w:type="dxa"/>
            </w:tcMar>
          </w:tcPr>
          <w:p w:rsidR="007F5051" w:rsidRPr="00A0216F" w:rsidRDefault="007F5051" w:rsidP="007F5051">
            <w:pPr>
              <w:jc w:val="center"/>
              <w:rPr>
                <w:sz w:val="24"/>
                <w:szCs w:val="24"/>
              </w:rPr>
            </w:pPr>
            <w:r w:rsidRPr="00A0216F">
              <w:rPr>
                <w:sz w:val="24"/>
                <w:szCs w:val="24"/>
              </w:rPr>
              <w:t>207906,3</w:t>
            </w:r>
          </w:p>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110689,5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62281,0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48408,5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p w:rsidR="0090515D" w:rsidRPr="00A0216F" w:rsidRDefault="0090515D" w:rsidP="007F5051">
            <w:pPr>
              <w:jc w:val="both"/>
              <w:rPr>
                <w:sz w:val="24"/>
                <w:szCs w:val="24"/>
              </w:rPr>
            </w:pP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val="restart"/>
            <w:hideMark/>
          </w:tcPr>
          <w:p w:rsidR="007F5051" w:rsidRPr="00A0216F" w:rsidRDefault="007F5051" w:rsidP="007F5051">
            <w:pPr>
              <w:jc w:val="both"/>
              <w:rPr>
                <w:sz w:val="24"/>
                <w:szCs w:val="24"/>
              </w:rPr>
            </w:pPr>
            <w:r w:rsidRPr="00A0216F">
              <w:rPr>
                <w:sz w:val="24"/>
                <w:szCs w:val="24"/>
              </w:rPr>
              <w:lastRenderedPageBreak/>
              <w:t>прочие расходы</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765667,6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109928,0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107572,5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101753,3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87848,9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88205,3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132063,4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138296,3</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4463,3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2478,3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1887,0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712035,0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100875,0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95016,6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92882,1</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82543,9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82543,9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126119,0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132054,6</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49169,3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8955,0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10077,6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6984,2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5305,0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5661,4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5944,4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6241,7</w:t>
            </w:r>
          </w:p>
        </w:tc>
      </w:tr>
      <w:tr w:rsidR="007F5051" w:rsidRPr="00A0216F" w:rsidTr="001200E6">
        <w:trPr>
          <w:trHeight w:val="345"/>
        </w:trPr>
        <w:tc>
          <w:tcPr>
            <w:tcW w:w="3369" w:type="dxa"/>
            <w:gridSpan w:val="4"/>
            <w:vMerge w:val="restart"/>
            <w:hideMark/>
          </w:tcPr>
          <w:p w:rsidR="007F5051" w:rsidRPr="00A0216F" w:rsidRDefault="007F5051" w:rsidP="007F5051">
            <w:pPr>
              <w:jc w:val="both"/>
              <w:rPr>
                <w:sz w:val="24"/>
                <w:szCs w:val="24"/>
              </w:rPr>
            </w:pPr>
            <w:r w:rsidRPr="00A0216F">
              <w:rPr>
                <w:sz w:val="24"/>
                <w:szCs w:val="24"/>
              </w:rPr>
              <w:t>отдел по физической культуре и спорту администрации ра</w:t>
            </w:r>
            <w:r w:rsidRPr="00A0216F">
              <w:rPr>
                <w:sz w:val="24"/>
                <w:szCs w:val="24"/>
              </w:rPr>
              <w:t>й</w:t>
            </w:r>
            <w:r w:rsidRPr="00A0216F">
              <w:rPr>
                <w:sz w:val="24"/>
                <w:szCs w:val="24"/>
              </w:rPr>
              <w:t>она</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61482,4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12223,0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9148,1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6826,7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2696,3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878,3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1720,0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58786,1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12125,0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8269,8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5106,7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3092,3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13400,0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13700,0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lastRenderedPageBreak/>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1325,7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val="restart"/>
            <w:hideMark/>
          </w:tcPr>
          <w:p w:rsidR="007F5051" w:rsidRPr="00A0216F" w:rsidRDefault="00193B82" w:rsidP="001200E6">
            <w:pPr>
              <w:jc w:val="both"/>
              <w:rPr>
                <w:sz w:val="24"/>
                <w:szCs w:val="24"/>
              </w:rPr>
            </w:pPr>
            <w:r>
              <w:rPr>
                <w:sz w:val="24"/>
                <w:szCs w:val="24"/>
              </w:rPr>
              <w:t>м</w:t>
            </w:r>
            <w:r w:rsidR="007F5051" w:rsidRPr="00A0216F">
              <w:rPr>
                <w:sz w:val="24"/>
                <w:szCs w:val="24"/>
              </w:rPr>
              <w:t>униципальное казенное у</w:t>
            </w:r>
            <w:r w:rsidR="007F5051" w:rsidRPr="00A0216F">
              <w:rPr>
                <w:sz w:val="24"/>
                <w:szCs w:val="24"/>
              </w:rPr>
              <w:t>ч</w:t>
            </w:r>
            <w:r w:rsidR="007F5051" w:rsidRPr="00A0216F">
              <w:rPr>
                <w:sz w:val="24"/>
                <w:szCs w:val="24"/>
              </w:rPr>
              <w:t>реждени</w:t>
            </w:r>
            <w:r w:rsidR="001200E6">
              <w:rPr>
                <w:sz w:val="24"/>
                <w:szCs w:val="24"/>
              </w:rPr>
              <w:t>е</w:t>
            </w:r>
            <w:r w:rsidR="007F5051" w:rsidRPr="00A0216F">
              <w:rPr>
                <w:sz w:val="24"/>
                <w:szCs w:val="24"/>
              </w:rPr>
              <w:t xml:space="preserve"> «Управление кап</w:t>
            </w:r>
            <w:r w:rsidR="007F5051" w:rsidRPr="00A0216F">
              <w:rPr>
                <w:sz w:val="24"/>
                <w:szCs w:val="24"/>
              </w:rPr>
              <w:t>и</w:t>
            </w:r>
            <w:r w:rsidR="007F5051" w:rsidRPr="00A0216F">
              <w:rPr>
                <w:sz w:val="24"/>
                <w:szCs w:val="24"/>
              </w:rPr>
              <w:t>тального строительства по з</w:t>
            </w:r>
            <w:r w:rsidR="007F5051" w:rsidRPr="00A0216F">
              <w:rPr>
                <w:sz w:val="24"/>
                <w:szCs w:val="24"/>
              </w:rPr>
              <w:t>а</w:t>
            </w:r>
            <w:r w:rsidR="007F5051" w:rsidRPr="00A0216F">
              <w:rPr>
                <w:sz w:val="24"/>
                <w:szCs w:val="24"/>
              </w:rPr>
              <w:t>стройке Нижневартовского района»</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642892,6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192162,0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242824,3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1200E6" w:rsidP="007F5051">
            <w:pPr>
              <w:jc w:val="both"/>
              <w:rPr>
                <w:sz w:val="24"/>
                <w:szCs w:val="24"/>
              </w:rPr>
            </w:pPr>
            <w:r>
              <w:rPr>
                <w:sz w:val="24"/>
                <w:szCs w:val="24"/>
              </w:rPr>
              <w:t>б</w:t>
            </w:r>
            <w:r w:rsidR="007F5051" w:rsidRPr="00A0216F">
              <w:rPr>
                <w:sz w:val="24"/>
                <w:szCs w:val="24"/>
              </w:rPr>
              <w:t>юджет автоно</w:t>
            </w:r>
            <w:r w:rsidR="007F5051" w:rsidRPr="00A0216F">
              <w:rPr>
                <w:sz w:val="24"/>
                <w:szCs w:val="24"/>
              </w:rPr>
              <w:t>м</w:t>
            </w:r>
            <w:r w:rsidR="007F5051" w:rsidRPr="00A0216F">
              <w:rPr>
                <w:sz w:val="24"/>
                <w:szCs w:val="24"/>
              </w:rPr>
              <w:t>ного о</w:t>
            </w:r>
            <w:r w:rsidR="007F5051" w:rsidRPr="00A0216F">
              <w:rPr>
                <w:sz w:val="24"/>
                <w:szCs w:val="24"/>
              </w:rPr>
              <w:t>к</w:t>
            </w:r>
            <w:r w:rsidR="007F5051"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174428,0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4416,0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170012,0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района,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468464,6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187746,0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72812,3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207906,3</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110689,5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62281,0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48408,5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4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p w:rsidR="001200E6" w:rsidRDefault="001200E6" w:rsidP="007F5051">
            <w:pPr>
              <w:jc w:val="both"/>
              <w:rPr>
                <w:sz w:val="24"/>
                <w:szCs w:val="24"/>
              </w:rPr>
            </w:pPr>
          </w:p>
          <w:p w:rsidR="0090515D" w:rsidRPr="00A0216F" w:rsidRDefault="0090515D" w:rsidP="007F5051">
            <w:pPr>
              <w:jc w:val="both"/>
              <w:rPr>
                <w:sz w:val="24"/>
                <w:szCs w:val="24"/>
              </w:rPr>
            </w:pP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val="restart"/>
            <w:hideMark/>
          </w:tcPr>
          <w:p w:rsidR="007F5051" w:rsidRPr="00A0216F" w:rsidRDefault="007F5051" w:rsidP="007F5051">
            <w:pPr>
              <w:jc w:val="both"/>
              <w:rPr>
                <w:sz w:val="24"/>
                <w:szCs w:val="24"/>
              </w:rPr>
            </w:pPr>
            <w:r w:rsidRPr="00A0216F">
              <w:rPr>
                <w:sz w:val="24"/>
                <w:szCs w:val="24"/>
              </w:rPr>
              <w:lastRenderedPageBreak/>
              <w:t>муниципальное автономное образовательное учреждение дополнительного образования «Специализированная детско-юношеская спортивная школа олимпийского резерва Ни</w:t>
            </w:r>
            <w:r w:rsidRPr="00A0216F">
              <w:rPr>
                <w:sz w:val="24"/>
                <w:szCs w:val="24"/>
              </w:rPr>
              <w:t>ж</w:t>
            </w:r>
            <w:r w:rsidRPr="00A0216F">
              <w:rPr>
                <w:sz w:val="24"/>
                <w:szCs w:val="24"/>
              </w:rPr>
              <w:t>невартовского района»</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467220,3</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65746,2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67258,9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62590,1</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55456,7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55773,1</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78241,8</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82153,6</w:t>
            </w: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1043,5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960,0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83,5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421408,4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57346,2</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56828,9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56122,4</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50756,7</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50756,7</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72974,6</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76623,0</w:t>
            </w:r>
          </w:p>
        </w:tc>
      </w:tr>
      <w:tr w:rsidR="007F5051" w:rsidRPr="00A0216F" w:rsidTr="001200E6">
        <w:trPr>
          <w:trHeight w:val="157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ления от 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44768,4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8400,0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9470,0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6384,2</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4700,0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5016,4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5267,2</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5530,6</w:t>
            </w:r>
          </w:p>
        </w:tc>
      </w:tr>
      <w:tr w:rsidR="007F5051" w:rsidRPr="00A0216F" w:rsidTr="001200E6">
        <w:trPr>
          <w:trHeight w:val="315"/>
        </w:trPr>
        <w:tc>
          <w:tcPr>
            <w:tcW w:w="3369" w:type="dxa"/>
            <w:gridSpan w:val="4"/>
            <w:vMerge w:val="restart"/>
            <w:hideMark/>
          </w:tcPr>
          <w:p w:rsidR="007F5051" w:rsidRPr="00A0216F" w:rsidRDefault="007F5051" w:rsidP="009C04F4">
            <w:pPr>
              <w:jc w:val="both"/>
              <w:rPr>
                <w:sz w:val="24"/>
                <w:szCs w:val="24"/>
              </w:rPr>
            </w:pPr>
            <w:r w:rsidRPr="00A0216F">
              <w:rPr>
                <w:sz w:val="24"/>
                <w:szCs w:val="24"/>
              </w:rPr>
              <w:t>муниципальное автономное образовательное учреждение дополнительного образования Новоаганская детско-юношеская спортивная школа «Олимп»</w:t>
            </w:r>
          </w:p>
        </w:tc>
        <w:tc>
          <w:tcPr>
            <w:tcW w:w="1202" w:type="dxa"/>
            <w:hideMark/>
          </w:tcPr>
          <w:p w:rsidR="007F5051" w:rsidRPr="00A0216F" w:rsidRDefault="007F5051" w:rsidP="007F5051">
            <w:pPr>
              <w:jc w:val="both"/>
              <w:rPr>
                <w:sz w:val="24"/>
                <w:szCs w:val="24"/>
              </w:rPr>
            </w:pPr>
            <w:r w:rsidRPr="00A0216F">
              <w:rPr>
                <w:sz w:val="24"/>
                <w:szCs w:val="24"/>
              </w:rPr>
              <w:t>всего</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236964,8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31958,8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31165,5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32336,4</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29299,9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29339,9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40421,6</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42442,7</w:t>
            </w: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бюджет автоно</w:t>
            </w:r>
            <w:r w:rsidRPr="00A0216F">
              <w:rPr>
                <w:sz w:val="24"/>
                <w:szCs w:val="24"/>
              </w:rPr>
              <w:t>м</w:t>
            </w:r>
            <w:r w:rsidRPr="00A0216F">
              <w:rPr>
                <w:sz w:val="24"/>
                <w:szCs w:val="24"/>
              </w:rPr>
              <w:t>ного о</w:t>
            </w:r>
            <w:r w:rsidRPr="00A0216F">
              <w:rPr>
                <w:sz w:val="24"/>
                <w:szCs w:val="24"/>
              </w:rPr>
              <w:t>к</w:t>
            </w:r>
            <w:r w:rsidRPr="00A0216F">
              <w:rPr>
                <w:sz w:val="24"/>
                <w:szCs w:val="24"/>
              </w:rPr>
              <w:t>руга</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723,5</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640,0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83,5</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r>
      <w:tr w:rsidR="007F5051" w:rsidRPr="00A0216F" w:rsidTr="001200E6">
        <w:trPr>
          <w:trHeight w:val="31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 xml:space="preserve">бюджет района, </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231840,4</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31403,8</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29917,9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31652,9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28694,9</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28694,9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39744,4</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41731,6</w:t>
            </w:r>
          </w:p>
        </w:tc>
      </w:tr>
      <w:tr w:rsidR="007F5051" w:rsidRPr="00A0216F" w:rsidTr="001200E6">
        <w:trPr>
          <w:trHeight w:val="1575"/>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в том числе безво</w:t>
            </w:r>
            <w:r w:rsidRPr="00A0216F">
              <w:rPr>
                <w:sz w:val="24"/>
                <w:szCs w:val="24"/>
              </w:rPr>
              <w:t>з</w:t>
            </w:r>
            <w:r w:rsidRPr="00A0216F">
              <w:rPr>
                <w:sz w:val="24"/>
                <w:szCs w:val="24"/>
              </w:rPr>
              <w:t>мездные посту</w:t>
            </w:r>
            <w:r w:rsidRPr="00A0216F">
              <w:rPr>
                <w:sz w:val="24"/>
                <w:szCs w:val="24"/>
              </w:rPr>
              <w:t>п</w:t>
            </w:r>
            <w:r w:rsidRPr="00A0216F">
              <w:rPr>
                <w:sz w:val="24"/>
                <w:szCs w:val="24"/>
              </w:rPr>
              <w:t xml:space="preserve">ления от </w:t>
            </w:r>
            <w:r w:rsidRPr="00A0216F">
              <w:rPr>
                <w:sz w:val="24"/>
                <w:szCs w:val="24"/>
              </w:rPr>
              <w:lastRenderedPageBreak/>
              <w:t>физич</w:t>
            </w:r>
            <w:r w:rsidRPr="00A0216F">
              <w:rPr>
                <w:sz w:val="24"/>
                <w:szCs w:val="24"/>
              </w:rPr>
              <w:t>е</w:t>
            </w:r>
            <w:r w:rsidRPr="00A0216F">
              <w:rPr>
                <w:sz w:val="24"/>
                <w:szCs w:val="24"/>
              </w:rPr>
              <w:t>ских и юрид</w:t>
            </w:r>
            <w:r w:rsidRPr="00A0216F">
              <w:rPr>
                <w:sz w:val="24"/>
                <w:szCs w:val="24"/>
              </w:rPr>
              <w:t>и</w:t>
            </w:r>
            <w:r w:rsidRPr="00A0216F">
              <w:rPr>
                <w:sz w:val="24"/>
                <w:szCs w:val="24"/>
              </w:rPr>
              <w:t>ческих лиц</w:t>
            </w:r>
          </w:p>
        </w:tc>
        <w:tc>
          <w:tcPr>
            <w:tcW w:w="1701" w:type="dxa"/>
            <w:hideMark/>
          </w:tcPr>
          <w:p w:rsidR="007F5051" w:rsidRPr="00A0216F" w:rsidRDefault="007F5051" w:rsidP="007F5051">
            <w:pPr>
              <w:jc w:val="center"/>
              <w:rPr>
                <w:sz w:val="24"/>
                <w:szCs w:val="24"/>
              </w:rPr>
            </w:pPr>
            <w:r w:rsidRPr="00A0216F">
              <w:rPr>
                <w:sz w:val="24"/>
                <w:szCs w:val="24"/>
              </w:rPr>
              <w:lastRenderedPageBreak/>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0,0</w:t>
            </w: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080" w:type="dxa"/>
            <w:noWrap/>
            <w:tcMar>
              <w:left w:w="0" w:type="dxa"/>
              <w:right w:w="0" w:type="dxa"/>
            </w:tcMar>
            <w:hideMark/>
          </w:tcPr>
          <w:p w:rsidR="007F5051" w:rsidRPr="00A0216F" w:rsidRDefault="007F5051" w:rsidP="007F5051">
            <w:pPr>
              <w:jc w:val="center"/>
              <w:rPr>
                <w:sz w:val="24"/>
                <w:szCs w:val="24"/>
              </w:rPr>
            </w:pPr>
          </w:p>
        </w:tc>
        <w:tc>
          <w:tcPr>
            <w:tcW w:w="1116" w:type="dxa"/>
            <w:noWrap/>
            <w:tcMar>
              <w:left w:w="0" w:type="dxa"/>
              <w:right w:w="0" w:type="dxa"/>
            </w:tcMar>
            <w:hideMark/>
          </w:tcPr>
          <w:p w:rsidR="007F5051" w:rsidRPr="00A0216F" w:rsidRDefault="007F5051" w:rsidP="007F5051">
            <w:pPr>
              <w:jc w:val="center"/>
              <w:rPr>
                <w:sz w:val="24"/>
                <w:szCs w:val="24"/>
              </w:rPr>
            </w:pPr>
          </w:p>
        </w:tc>
        <w:tc>
          <w:tcPr>
            <w:tcW w:w="894" w:type="dxa"/>
            <w:noWrap/>
            <w:tcMar>
              <w:left w:w="0" w:type="dxa"/>
              <w:right w:w="0" w:type="dxa"/>
            </w:tcMar>
            <w:hideMark/>
          </w:tcPr>
          <w:p w:rsidR="007F5051" w:rsidRPr="00A0216F" w:rsidRDefault="007F5051" w:rsidP="007F5051">
            <w:pPr>
              <w:jc w:val="center"/>
              <w:rPr>
                <w:sz w:val="24"/>
                <w:szCs w:val="24"/>
              </w:rPr>
            </w:pPr>
          </w:p>
        </w:tc>
      </w:tr>
      <w:tr w:rsidR="007F5051" w:rsidRPr="00A0216F" w:rsidTr="001200E6">
        <w:trPr>
          <w:trHeight w:val="630"/>
        </w:trPr>
        <w:tc>
          <w:tcPr>
            <w:tcW w:w="3369" w:type="dxa"/>
            <w:gridSpan w:val="4"/>
            <w:vMerge/>
            <w:hideMark/>
          </w:tcPr>
          <w:p w:rsidR="007F5051" w:rsidRPr="00A0216F" w:rsidRDefault="007F5051" w:rsidP="007F5051">
            <w:pPr>
              <w:jc w:val="both"/>
              <w:rPr>
                <w:sz w:val="24"/>
                <w:szCs w:val="24"/>
              </w:rPr>
            </w:pPr>
          </w:p>
        </w:tc>
        <w:tc>
          <w:tcPr>
            <w:tcW w:w="1202" w:type="dxa"/>
            <w:hideMark/>
          </w:tcPr>
          <w:p w:rsidR="007F5051" w:rsidRPr="00A0216F" w:rsidRDefault="007F5051" w:rsidP="007F5051">
            <w:pPr>
              <w:jc w:val="both"/>
              <w:rPr>
                <w:sz w:val="24"/>
                <w:szCs w:val="24"/>
              </w:rPr>
            </w:pPr>
            <w:r w:rsidRPr="00A0216F">
              <w:rPr>
                <w:sz w:val="24"/>
                <w:szCs w:val="24"/>
              </w:rPr>
              <w:t>иные внебю</w:t>
            </w:r>
            <w:r w:rsidRPr="00A0216F">
              <w:rPr>
                <w:sz w:val="24"/>
                <w:szCs w:val="24"/>
              </w:rPr>
              <w:t>д</w:t>
            </w:r>
            <w:r w:rsidRPr="00A0216F">
              <w:rPr>
                <w:sz w:val="24"/>
                <w:szCs w:val="24"/>
              </w:rPr>
              <w:t>жетные источн</w:t>
            </w:r>
            <w:r w:rsidRPr="00A0216F">
              <w:rPr>
                <w:sz w:val="24"/>
                <w:szCs w:val="24"/>
              </w:rPr>
              <w:t>и</w:t>
            </w:r>
            <w:r w:rsidRPr="00A0216F">
              <w:rPr>
                <w:sz w:val="24"/>
                <w:szCs w:val="24"/>
              </w:rPr>
              <w:t>ки</w:t>
            </w:r>
          </w:p>
        </w:tc>
        <w:tc>
          <w:tcPr>
            <w:tcW w:w="1701" w:type="dxa"/>
            <w:hideMark/>
          </w:tcPr>
          <w:p w:rsidR="007F5051" w:rsidRPr="00A0216F" w:rsidRDefault="007F5051" w:rsidP="007F5051">
            <w:pPr>
              <w:jc w:val="center"/>
              <w:rPr>
                <w:sz w:val="24"/>
                <w:szCs w:val="24"/>
              </w:rPr>
            </w:pPr>
            <w:r w:rsidRPr="00A0216F">
              <w:rPr>
                <w:sz w:val="24"/>
                <w:szCs w:val="24"/>
              </w:rPr>
              <w:t>х</w:t>
            </w:r>
          </w:p>
        </w:tc>
        <w:tc>
          <w:tcPr>
            <w:tcW w:w="1236" w:type="dxa"/>
            <w:noWrap/>
            <w:tcMar>
              <w:left w:w="0" w:type="dxa"/>
              <w:right w:w="0" w:type="dxa"/>
            </w:tcMar>
            <w:hideMark/>
          </w:tcPr>
          <w:p w:rsidR="007F5051" w:rsidRPr="00A0216F" w:rsidRDefault="007F5051" w:rsidP="007F5051">
            <w:pPr>
              <w:jc w:val="center"/>
              <w:rPr>
                <w:sz w:val="24"/>
                <w:szCs w:val="24"/>
              </w:rPr>
            </w:pPr>
            <w:r w:rsidRPr="00A0216F">
              <w:rPr>
                <w:sz w:val="24"/>
                <w:szCs w:val="24"/>
              </w:rPr>
              <w:t>4400,9</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555,0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607,6</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600,0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605,0</w:t>
            </w:r>
          </w:p>
        </w:tc>
        <w:tc>
          <w:tcPr>
            <w:tcW w:w="1080" w:type="dxa"/>
            <w:noWrap/>
            <w:tcMar>
              <w:left w:w="0" w:type="dxa"/>
              <w:right w:w="0" w:type="dxa"/>
            </w:tcMar>
            <w:hideMark/>
          </w:tcPr>
          <w:p w:rsidR="007F5051" w:rsidRPr="00A0216F" w:rsidRDefault="007F5051" w:rsidP="007F5051">
            <w:pPr>
              <w:jc w:val="center"/>
              <w:rPr>
                <w:sz w:val="24"/>
                <w:szCs w:val="24"/>
              </w:rPr>
            </w:pPr>
            <w:r w:rsidRPr="00A0216F">
              <w:rPr>
                <w:sz w:val="24"/>
                <w:szCs w:val="24"/>
              </w:rPr>
              <w:t>645,0</w:t>
            </w:r>
          </w:p>
        </w:tc>
        <w:tc>
          <w:tcPr>
            <w:tcW w:w="1116" w:type="dxa"/>
            <w:noWrap/>
            <w:tcMar>
              <w:left w:w="0" w:type="dxa"/>
              <w:right w:w="0" w:type="dxa"/>
            </w:tcMar>
            <w:hideMark/>
          </w:tcPr>
          <w:p w:rsidR="007F5051" w:rsidRPr="00A0216F" w:rsidRDefault="007F5051" w:rsidP="007F5051">
            <w:pPr>
              <w:jc w:val="center"/>
              <w:rPr>
                <w:sz w:val="24"/>
                <w:szCs w:val="24"/>
              </w:rPr>
            </w:pPr>
            <w:r w:rsidRPr="00A0216F">
              <w:rPr>
                <w:sz w:val="24"/>
                <w:szCs w:val="24"/>
              </w:rPr>
              <w:t>677,2</w:t>
            </w:r>
          </w:p>
        </w:tc>
        <w:tc>
          <w:tcPr>
            <w:tcW w:w="894" w:type="dxa"/>
            <w:noWrap/>
            <w:tcMar>
              <w:left w:w="0" w:type="dxa"/>
              <w:right w:w="0" w:type="dxa"/>
            </w:tcMar>
            <w:hideMark/>
          </w:tcPr>
          <w:p w:rsidR="007F5051" w:rsidRPr="00A0216F" w:rsidRDefault="007F5051" w:rsidP="007F5051">
            <w:pPr>
              <w:jc w:val="center"/>
              <w:rPr>
                <w:sz w:val="24"/>
                <w:szCs w:val="24"/>
              </w:rPr>
            </w:pPr>
            <w:r w:rsidRPr="00A0216F">
              <w:rPr>
                <w:sz w:val="24"/>
                <w:szCs w:val="24"/>
              </w:rPr>
              <w:t>711,1</w:t>
            </w:r>
          </w:p>
        </w:tc>
      </w:tr>
    </w:tbl>
    <w:p w:rsidR="0000720A" w:rsidRDefault="007F5051" w:rsidP="007F5051">
      <w:pPr>
        <w:tabs>
          <w:tab w:val="left" w:pos="4860"/>
        </w:tabs>
        <w:jc w:val="right"/>
        <w:rPr>
          <w:szCs w:val="27"/>
        </w:rPr>
      </w:pPr>
      <w:r>
        <w:rPr>
          <w:szCs w:val="27"/>
        </w:rPr>
        <w:t>.».</w:t>
      </w:r>
    </w:p>
    <w:p w:rsidR="0000720A" w:rsidRDefault="0000720A" w:rsidP="0095499F">
      <w:pPr>
        <w:tabs>
          <w:tab w:val="left" w:pos="4860"/>
        </w:tabs>
        <w:jc w:val="both"/>
        <w:rPr>
          <w:szCs w:val="27"/>
        </w:rPr>
      </w:pPr>
    </w:p>
    <w:sectPr w:rsidR="0000720A" w:rsidSect="00A0216F">
      <w:pgSz w:w="16838" w:h="11906" w:orient="landscape"/>
      <w:pgMar w:top="1134" w:right="567" w:bottom="567"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C25" w:rsidRDefault="00D87C25">
      <w:r>
        <w:separator/>
      </w:r>
    </w:p>
  </w:endnote>
  <w:endnote w:type="continuationSeparator" w:id="1">
    <w:p w:rsidR="00D87C25" w:rsidRDefault="00D87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C25" w:rsidRDefault="00D87C25">
      <w:r>
        <w:separator/>
      </w:r>
    </w:p>
  </w:footnote>
  <w:footnote w:type="continuationSeparator" w:id="1">
    <w:p w:rsidR="00D87C25" w:rsidRDefault="00D87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9C04F4" w:rsidRDefault="00B51C37">
        <w:pPr>
          <w:pStyle w:val="a4"/>
          <w:jc w:val="center"/>
        </w:pPr>
        <w:r>
          <w:fldChar w:fldCharType="begin"/>
        </w:r>
        <w:r w:rsidR="009C04F4">
          <w:instrText>PAGE   \* MERGEFORMAT</w:instrText>
        </w:r>
        <w:r>
          <w:fldChar w:fldCharType="separate"/>
        </w:r>
        <w:r w:rsidR="00885671">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13">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8"/>
  </w:num>
  <w:num w:numId="10">
    <w:abstractNumId w:val="15"/>
  </w:num>
  <w:num w:numId="11">
    <w:abstractNumId w:val="11"/>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51266"/>
  </w:hdrShapeDefaults>
  <w:footnotePr>
    <w:footnote w:id="0"/>
    <w:footnote w:id="1"/>
  </w:footnotePr>
  <w:endnotePr>
    <w:endnote w:id="0"/>
    <w:endnote w:id="1"/>
  </w:endnotePr>
  <w:compat/>
  <w:rsids>
    <w:rsidRoot w:val="00F425C0"/>
    <w:rsid w:val="00000206"/>
    <w:rsid w:val="00004D74"/>
    <w:rsid w:val="00006D9C"/>
    <w:rsid w:val="0000720A"/>
    <w:rsid w:val="0001052C"/>
    <w:rsid w:val="00012296"/>
    <w:rsid w:val="00012447"/>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200E6"/>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93B82"/>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07A7"/>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2C40"/>
    <w:rsid w:val="00373322"/>
    <w:rsid w:val="0037465E"/>
    <w:rsid w:val="00374BDC"/>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073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47092"/>
    <w:rsid w:val="006507EE"/>
    <w:rsid w:val="0065085A"/>
    <w:rsid w:val="00650C54"/>
    <w:rsid w:val="00652032"/>
    <w:rsid w:val="0065305B"/>
    <w:rsid w:val="00653A52"/>
    <w:rsid w:val="00660380"/>
    <w:rsid w:val="006615A0"/>
    <w:rsid w:val="0066380A"/>
    <w:rsid w:val="006640A4"/>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0F96"/>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5051"/>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4BE1"/>
    <w:rsid w:val="0088567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515D"/>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499F"/>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4F4"/>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16F"/>
    <w:rsid w:val="00A02C1B"/>
    <w:rsid w:val="00A02EFF"/>
    <w:rsid w:val="00A044D6"/>
    <w:rsid w:val="00A06B18"/>
    <w:rsid w:val="00A11A99"/>
    <w:rsid w:val="00A12BF1"/>
    <w:rsid w:val="00A1406D"/>
    <w:rsid w:val="00A2076C"/>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6EF"/>
    <w:rsid w:val="00A46B67"/>
    <w:rsid w:val="00A47AB3"/>
    <w:rsid w:val="00A54E21"/>
    <w:rsid w:val="00A55658"/>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020"/>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1C37"/>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C2412"/>
    <w:rsid w:val="00BD16C6"/>
    <w:rsid w:val="00BD1718"/>
    <w:rsid w:val="00BD17EE"/>
    <w:rsid w:val="00BD4EED"/>
    <w:rsid w:val="00BD7D65"/>
    <w:rsid w:val="00BE05AC"/>
    <w:rsid w:val="00BE0B47"/>
    <w:rsid w:val="00BE189F"/>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1D07"/>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87C25"/>
    <w:rsid w:val="00D9034F"/>
    <w:rsid w:val="00D94016"/>
    <w:rsid w:val="00D97F66"/>
    <w:rsid w:val="00DA0155"/>
    <w:rsid w:val="00DA092B"/>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16B8B"/>
    <w:rsid w:val="00F21511"/>
    <w:rsid w:val="00F222D0"/>
    <w:rsid w:val="00F27398"/>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623860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15073002">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7654806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220118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A2842-952A-4633-871A-844C829A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2432</Words>
  <Characters>13868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2016-09-01T10:23:00Z</cp:lastPrinted>
  <dcterms:created xsi:type="dcterms:W3CDTF">2016-09-14T06:06:00Z</dcterms:created>
  <dcterms:modified xsi:type="dcterms:W3CDTF">2016-09-14T06:06:00Z</dcterms:modified>
</cp:coreProperties>
</file>